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4BF160E" w14:textId="08A3D810" w:rsidR="000E1C61" w:rsidRPr="0057603E" w:rsidRDefault="000E1C61" w:rsidP="00304FC6">
      <w:pPr>
        <w:spacing w:before="120"/>
        <w:jc w:val="right"/>
        <w:rPr>
          <w:rFonts w:ascii="Cambria" w:hAnsi="Cambria" w:cs="Arial"/>
          <w:b/>
          <w:bCs/>
        </w:rPr>
      </w:pPr>
      <w:r w:rsidRPr="0057603E">
        <w:rPr>
          <w:rFonts w:ascii="Cambria" w:hAnsi="Cambria" w:cs="Arial"/>
          <w:b/>
          <w:bCs/>
        </w:rPr>
        <w:t xml:space="preserve">Załącznik nr </w:t>
      </w:r>
      <w:r w:rsidR="00F344CE">
        <w:rPr>
          <w:rFonts w:ascii="Cambria" w:hAnsi="Cambria" w:cs="Arial"/>
          <w:b/>
          <w:bCs/>
        </w:rPr>
        <w:t>1</w:t>
      </w:r>
      <w:r w:rsidR="00CA3032">
        <w:rPr>
          <w:rFonts w:ascii="Cambria" w:hAnsi="Cambria" w:cs="Arial"/>
          <w:b/>
          <w:bCs/>
        </w:rPr>
        <w:t>.</w:t>
      </w:r>
      <w:r w:rsidR="00B12C10">
        <w:rPr>
          <w:rFonts w:ascii="Cambria" w:hAnsi="Cambria" w:cs="Arial"/>
          <w:b/>
          <w:bCs/>
        </w:rPr>
        <w:t>3</w:t>
      </w:r>
      <w:r w:rsidR="00CD6E41" w:rsidRPr="0057603E">
        <w:rPr>
          <w:rFonts w:ascii="Cambria" w:hAnsi="Cambria" w:cs="Arial"/>
          <w:b/>
          <w:bCs/>
        </w:rPr>
        <w:t xml:space="preserve"> </w:t>
      </w:r>
      <w:r w:rsidRPr="0057603E">
        <w:rPr>
          <w:rFonts w:ascii="Cambria" w:hAnsi="Cambria" w:cs="Arial"/>
          <w:b/>
          <w:bCs/>
        </w:rPr>
        <w:t xml:space="preserve">do SWZ </w:t>
      </w:r>
    </w:p>
    <w:p w14:paraId="11BE0B4E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42C4583F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017A4979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4B615F9A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__________________________________________________________</w:t>
      </w:r>
    </w:p>
    <w:p w14:paraId="719D7D12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(Nazwa i adres wykonawcy)</w:t>
      </w:r>
    </w:p>
    <w:p w14:paraId="41D416F2" w14:textId="77777777" w:rsidR="000E1C61" w:rsidRPr="0057603E" w:rsidRDefault="000E1C61" w:rsidP="00304FC6">
      <w:pPr>
        <w:spacing w:before="120"/>
        <w:jc w:val="right"/>
        <w:rPr>
          <w:rFonts w:ascii="Cambria" w:hAnsi="Cambria" w:cs="Arial"/>
          <w:bCs/>
        </w:rPr>
      </w:pPr>
      <w:r w:rsidRPr="0057603E">
        <w:rPr>
          <w:rFonts w:ascii="Cambria" w:hAnsi="Cambria" w:cs="Arial"/>
          <w:bCs/>
        </w:rPr>
        <w:t>_____________________________________________, dnia _____________ r.</w:t>
      </w:r>
    </w:p>
    <w:p w14:paraId="0081220D" w14:textId="77777777" w:rsidR="000E1C61" w:rsidRPr="0057603E" w:rsidRDefault="000E1C61" w:rsidP="00304FC6">
      <w:pPr>
        <w:spacing w:before="120"/>
        <w:jc w:val="both"/>
        <w:rPr>
          <w:rFonts w:ascii="Cambria" w:hAnsi="Cambria" w:cs="Arial"/>
          <w:bCs/>
        </w:rPr>
      </w:pPr>
    </w:p>
    <w:p w14:paraId="750401EB" w14:textId="775F1B4A" w:rsidR="000E1C61" w:rsidRPr="0057603E" w:rsidRDefault="006145A0" w:rsidP="00304FC6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FORMULARZ </w:t>
      </w:r>
      <w:r w:rsidR="00B627D7">
        <w:rPr>
          <w:rFonts w:ascii="Cambria" w:hAnsi="Cambria" w:cs="Arial"/>
          <w:b/>
          <w:bCs/>
        </w:rPr>
        <w:t>OFERT</w:t>
      </w:r>
      <w:r>
        <w:rPr>
          <w:rFonts w:ascii="Cambria" w:hAnsi="Cambria" w:cs="Arial"/>
          <w:b/>
          <w:bCs/>
        </w:rPr>
        <w:t>Y</w:t>
      </w:r>
    </w:p>
    <w:p w14:paraId="35CA933A" w14:textId="77777777" w:rsidR="000E1C61" w:rsidRPr="0057603E" w:rsidRDefault="000E1C61" w:rsidP="00304FC6">
      <w:pPr>
        <w:spacing w:before="120"/>
        <w:jc w:val="center"/>
        <w:rPr>
          <w:rFonts w:ascii="Cambria" w:hAnsi="Cambria" w:cs="Arial"/>
          <w:b/>
          <w:bCs/>
        </w:rPr>
      </w:pPr>
    </w:p>
    <w:p w14:paraId="622F9726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 xml:space="preserve">Skarb Państwa - </w:t>
      </w:r>
      <w:r w:rsidRPr="004F2A85">
        <w:rPr>
          <w:rFonts w:ascii="Cambria" w:hAnsi="Cambria" w:cs="Arial"/>
          <w:b/>
          <w:bCs/>
        </w:rPr>
        <w:tab/>
      </w:r>
    </w:p>
    <w:p w14:paraId="56C66E23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 xml:space="preserve">Państwowe Gospodarstwo Leśne Lasy Państwowe </w:t>
      </w:r>
    </w:p>
    <w:p w14:paraId="157C0CAF" w14:textId="77777777" w:rsidR="004F2A85" w:rsidRPr="004F2A85" w:rsidRDefault="004F2A85" w:rsidP="004F2A85">
      <w:pPr>
        <w:spacing w:before="120"/>
        <w:jc w:val="both"/>
        <w:rPr>
          <w:rFonts w:ascii="Cambria" w:hAnsi="Cambria" w:cs="Arial"/>
          <w:b/>
          <w:bCs/>
        </w:rPr>
      </w:pPr>
      <w:r w:rsidRPr="004F2A85">
        <w:rPr>
          <w:rFonts w:ascii="Cambria" w:hAnsi="Cambria" w:cs="Arial"/>
          <w:b/>
          <w:bCs/>
        </w:rPr>
        <w:t>Nadleśnictwo Biłgoraj</w:t>
      </w:r>
      <w:r w:rsidRPr="004F2A85">
        <w:rPr>
          <w:rFonts w:ascii="Cambria" w:hAnsi="Cambria" w:cs="Arial"/>
          <w:b/>
          <w:bCs/>
        </w:rPr>
        <w:tab/>
      </w:r>
    </w:p>
    <w:p w14:paraId="2A1F26F9" w14:textId="52FF527D" w:rsidR="000E1C61" w:rsidRDefault="004F2A85" w:rsidP="004F2A85">
      <w:pPr>
        <w:spacing w:before="120"/>
        <w:jc w:val="both"/>
        <w:rPr>
          <w:rFonts w:ascii="Cambria" w:hAnsi="Cambria" w:cs="Arial"/>
          <w:bCs/>
        </w:rPr>
      </w:pPr>
      <w:r w:rsidRPr="004F2A85">
        <w:rPr>
          <w:rFonts w:ascii="Cambria" w:hAnsi="Cambria" w:cs="Arial"/>
          <w:b/>
          <w:bCs/>
        </w:rPr>
        <w:t>ul. Zamojska 96, 23- 400 Biłgoraj</w:t>
      </w:r>
    </w:p>
    <w:p w14:paraId="47FBAAB5" w14:textId="1CD0CFE7" w:rsidR="00F344CE" w:rsidRDefault="00F344CE" w:rsidP="00304FC6">
      <w:pPr>
        <w:spacing w:before="120"/>
        <w:jc w:val="both"/>
        <w:rPr>
          <w:rFonts w:ascii="Cambria" w:hAnsi="Cambria" w:cs="Arial"/>
          <w:bCs/>
        </w:rPr>
      </w:pPr>
    </w:p>
    <w:p w14:paraId="0144127F" w14:textId="39A90AFF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Odpowiadając na </w:t>
      </w:r>
      <w:r w:rsidRPr="00E77064">
        <w:rPr>
          <w:rFonts w:ascii="Cambria" w:hAnsi="Cambria" w:cs="Arial"/>
          <w:bCs/>
          <w:sz w:val="22"/>
          <w:szCs w:val="22"/>
        </w:rPr>
        <w:t xml:space="preserve">ogłoszenie o przetargu nieograniczonym na „Wykonywanie usług z zakresu gospodarki leśnej na terenie Nadleśnictwa </w:t>
      </w:r>
      <w:r w:rsidR="004F2A85" w:rsidRPr="00E77064">
        <w:rPr>
          <w:rFonts w:ascii="Cambria" w:hAnsi="Cambria" w:cs="Arial"/>
          <w:bCs/>
          <w:sz w:val="22"/>
          <w:szCs w:val="22"/>
        </w:rPr>
        <w:t xml:space="preserve">Biłgoraj </w:t>
      </w:r>
      <w:r w:rsidRPr="00E77064">
        <w:rPr>
          <w:rFonts w:ascii="Cambria" w:hAnsi="Cambria" w:cs="Arial"/>
          <w:bCs/>
          <w:sz w:val="22"/>
          <w:szCs w:val="22"/>
        </w:rPr>
        <w:t xml:space="preserve">w roku </w:t>
      </w:r>
      <w:r w:rsidR="004F2A85" w:rsidRPr="00E77064">
        <w:rPr>
          <w:rFonts w:ascii="Cambria" w:hAnsi="Cambria" w:cs="Arial"/>
          <w:bCs/>
          <w:sz w:val="22"/>
          <w:szCs w:val="22"/>
        </w:rPr>
        <w:t>2025</w:t>
      </w:r>
      <w:r w:rsidRPr="00E77064">
        <w:rPr>
          <w:rFonts w:ascii="Cambria" w:hAnsi="Cambria" w:cs="Arial"/>
          <w:bCs/>
          <w:sz w:val="22"/>
          <w:szCs w:val="22"/>
        </w:rPr>
        <w:t xml:space="preserve">” składamy niniejszym ofertę na Pakiet </w:t>
      </w:r>
      <w:r w:rsidR="004F2A85" w:rsidRPr="00E77064">
        <w:rPr>
          <w:rFonts w:ascii="Cambria" w:hAnsi="Cambria" w:cs="Arial"/>
          <w:bCs/>
          <w:sz w:val="22"/>
          <w:szCs w:val="22"/>
        </w:rPr>
        <w:t>I</w:t>
      </w:r>
      <w:r w:rsidR="00224273" w:rsidRPr="00E77064">
        <w:rPr>
          <w:rFonts w:ascii="Cambria" w:hAnsi="Cambria" w:cs="Arial"/>
          <w:bCs/>
          <w:sz w:val="22"/>
          <w:szCs w:val="22"/>
        </w:rPr>
        <w:t>I</w:t>
      </w:r>
      <w:r w:rsidR="005F5019" w:rsidRPr="00E77064">
        <w:rPr>
          <w:rFonts w:ascii="Cambria" w:hAnsi="Cambria" w:cs="Arial"/>
          <w:bCs/>
          <w:sz w:val="22"/>
          <w:szCs w:val="22"/>
        </w:rPr>
        <w:t>I</w:t>
      </w:r>
      <w:r w:rsidRPr="00E77064">
        <w:rPr>
          <w:rFonts w:ascii="Cambria" w:hAnsi="Cambria" w:cs="Arial"/>
          <w:bCs/>
          <w:sz w:val="22"/>
          <w:szCs w:val="22"/>
        </w:rPr>
        <w:t xml:space="preserve"> tego zamówienia:</w:t>
      </w:r>
    </w:p>
    <w:p w14:paraId="2B864910" w14:textId="77777777" w:rsidR="00B627D7" w:rsidRPr="00D16198" w:rsidRDefault="00B627D7" w:rsidP="00B627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9ADA3C2" w14:textId="4C49A7CF" w:rsidR="00B627D7" w:rsidRPr="00D16198" w:rsidRDefault="00B627D7" w:rsidP="006E42D8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 xml:space="preserve">1. </w:t>
      </w:r>
      <w:r w:rsidRPr="00D16198">
        <w:rPr>
          <w:rFonts w:ascii="Cambria" w:hAnsi="Cambria" w:cs="Arial"/>
          <w:bCs/>
          <w:sz w:val="22"/>
          <w:szCs w:val="22"/>
        </w:rPr>
        <w:tab/>
        <w:t xml:space="preserve">Za wykonanie przedmiotu zamówienia w tym Pakiecie oferujemy następujące wynagrodzenie brutto: ____________________________________________ PLN. </w:t>
      </w:r>
    </w:p>
    <w:p w14:paraId="7570309D" w14:textId="4890ED82" w:rsidR="00B627D7" w:rsidRDefault="00B627D7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D16198">
        <w:rPr>
          <w:rFonts w:ascii="Cambria" w:hAnsi="Cambria" w:cs="Arial"/>
          <w:bCs/>
          <w:sz w:val="22"/>
          <w:szCs w:val="22"/>
        </w:rPr>
        <w:t>2.</w:t>
      </w:r>
      <w:r w:rsidRPr="00D16198">
        <w:rPr>
          <w:rFonts w:ascii="Cambria" w:hAnsi="Cambria" w:cs="Arial"/>
          <w:bCs/>
          <w:sz w:val="22"/>
          <w:szCs w:val="22"/>
        </w:rPr>
        <w:tab/>
        <w:t>Wynagrodzenie zaoferowane w pkt 1 powyżej wynika</w:t>
      </w:r>
      <w:r w:rsidR="00DD5C7A" w:rsidRPr="00D16198">
        <w:rPr>
          <w:rFonts w:ascii="Cambria" w:hAnsi="Cambria" w:cs="Arial"/>
          <w:bCs/>
          <w:sz w:val="22"/>
          <w:szCs w:val="22"/>
        </w:rPr>
        <w:t xml:space="preserve"> z </w:t>
      </w:r>
      <w:r w:rsidR="00FB5578">
        <w:rPr>
          <w:rFonts w:ascii="Cambria" w:hAnsi="Cambria" w:cs="Arial"/>
          <w:bCs/>
          <w:sz w:val="22"/>
          <w:szCs w:val="22"/>
        </w:rPr>
        <w:t xml:space="preserve">poniższego </w:t>
      </w:r>
      <w:r w:rsidR="00DD5C7A" w:rsidRPr="00D16198">
        <w:rPr>
          <w:rFonts w:ascii="Cambria" w:hAnsi="Cambria" w:cs="Arial"/>
          <w:bCs/>
          <w:sz w:val="22"/>
          <w:szCs w:val="22"/>
        </w:rPr>
        <w:t>K</w:t>
      </w:r>
      <w:r w:rsidRPr="00D16198">
        <w:rPr>
          <w:rFonts w:ascii="Cambria" w:hAnsi="Cambria" w:cs="Arial"/>
          <w:bCs/>
          <w:sz w:val="22"/>
          <w:szCs w:val="22"/>
        </w:rPr>
        <w:t xml:space="preserve">osztorysu </w:t>
      </w:r>
      <w:r w:rsidR="00DD5C7A" w:rsidRPr="00D16198">
        <w:rPr>
          <w:rFonts w:ascii="Cambria" w:hAnsi="Cambria" w:cs="Arial"/>
          <w:bCs/>
          <w:sz w:val="22"/>
          <w:szCs w:val="22"/>
        </w:rPr>
        <w:t>O</w:t>
      </w:r>
      <w:r w:rsidRPr="00D16198">
        <w:rPr>
          <w:rFonts w:ascii="Cambria" w:hAnsi="Cambria" w:cs="Arial"/>
          <w:bCs/>
          <w:sz w:val="22"/>
          <w:szCs w:val="22"/>
        </w:rPr>
        <w:t xml:space="preserve">fertowego i stanowi sumę wartości całkowitych brutto </w:t>
      </w:r>
      <w:bookmarkStart w:id="0" w:name="_Hlk107274238"/>
      <w:r w:rsidRPr="00D16198">
        <w:rPr>
          <w:rFonts w:ascii="Cambria" w:hAnsi="Cambria" w:cs="Arial"/>
          <w:bCs/>
          <w:sz w:val="22"/>
          <w:szCs w:val="22"/>
        </w:rPr>
        <w:t>za poszczególne pozycje (prace) tworzące ten Pakiet</w:t>
      </w:r>
      <w:bookmarkEnd w:id="0"/>
      <w:r w:rsidR="00FB5578">
        <w:rPr>
          <w:rFonts w:ascii="Cambria" w:hAnsi="Cambria" w:cs="Arial"/>
          <w:bCs/>
          <w:sz w:val="22"/>
          <w:szCs w:val="22"/>
        </w:rPr>
        <w:t>:</w:t>
      </w:r>
    </w:p>
    <w:p w14:paraId="352B141A" w14:textId="77777777" w:rsidR="00224273" w:rsidRDefault="00224273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6368ECD9" w14:textId="77777777" w:rsidR="00224273" w:rsidRDefault="00224273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5004B534" w14:textId="77777777" w:rsidR="00224273" w:rsidRDefault="00224273" w:rsidP="00B627D7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760"/>
        <w:gridCol w:w="1180"/>
        <w:gridCol w:w="4600"/>
        <w:gridCol w:w="720"/>
        <w:gridCol w:w="1060"/>
        <w:gridCol w:w="1180"/>
        <w:gridCol w:w="1340"/>
        <w:gridCol w:w="720"/>
        <w:gridCol w:w="1000"/>
        <w:gridCol w:w="660"/>
        <w:gridCol w:w="660"/>
      </w:tblGrid>
      <w:tr w:rsidR="00224273" w:rsidRPr="00224273" w14:paraId="1DE9A57B" w14:textId="77777777" w:rsidTr="00224273">
        <w:trPr>
          <w:trHeight w:val="908"/>
        </w:trPr>
        <w:tc>
          <w:tcPr>
            <w:tcW w:w="600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7AF0B1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lastRenderedPageBreak/>
              <w:t>Lp.</w:t>
            </w:r>
          </w:p>
        </w:tc>
        <w:tc>
          <w:tcPr>
            <w:tcW w:w="76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14A963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1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572137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460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461F21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72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C90E36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106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D709CB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8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439F2F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Cena jednostkowa netto w PLN</w:t>
            </w:r>
          </w:p>
        </w:tc>
        <w:tc>
          <w:tcPr>
            <w:tcW w:w="134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E2A2A8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</w:t>
            </w: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całkowita netto</w:t>
            </w: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  <w:tc>
          <w:tcPr>
            <w:tcW w:w="72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2AE0CC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1000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A2D0DA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D72887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 xml:space="preserve">Wartość całkowita brutto </w:t>
            </w:r>
            <w:r w:rsidRPr="0022427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PLN</w:t>
            </w:r>
          </w:p>
        </w:tc>
      </w:tr>
      <w:tr w:rsidR="00224273" w:rsidRPr="00224273" w14:paraId="1DEA6166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7E234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1BE1C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B0CB8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ROZDR-PGL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67DFF00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wraz z mieszaniem z glebą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AC528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E5FED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6E988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E811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0BD1A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576121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A1A95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0240D6BA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A7440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E955F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94095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63777A5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F5DD6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3B271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5838A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827CE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FF0ED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E88B1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2DEF4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2EBA461C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7A5AF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FF79F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F6BBD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OPR-CHWAS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791A7E3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Chemiczne niszczenie chwastów opryskiwaczem ręcznym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E2758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C3692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A5BDF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76249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66AFF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795AE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A1A81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351F4EDF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206C2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E1CEA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C30A7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SZUK-PĘDR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750026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Badanie zapędraczenia gleby - dół o objętości 0,5 m3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937CE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2AC41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B185F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6D25E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52F7B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F5EC5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789CA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A8D8870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21996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07D15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F6381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SZK-1R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3D39E01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Szkółkowanie sadzonek do 1 roku z doniesieniem do miejsca szkółkowania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6174A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C5719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A4049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5151E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BFC91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9307D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A1C19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0F0F01E6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B819D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C3146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F2BD6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SZK-WR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5A3B7E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Szkółkowanie wielolatek z doniesieniem do miejsca szkółkowania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A9276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59004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6C21D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5B3FF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B1170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CC82E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C5B71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EAD7C79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C87BB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4001C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916D1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OPR-SC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712C280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Opryskiwanie szkółek opryskiwaczem ciągnikowym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BC9CB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D4E7C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CBB7B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5306A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33DA9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56829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DDA91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2E610A74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8D1DF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C3C88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EFB7A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DOŁ-2I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4667E9C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- 2-3-latek iglastych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13D10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46054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446C0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F1F59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6825B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7B67E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4DB68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12D621F6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DAC5B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DF61C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B6215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DOŁ-2L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C2B27E2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- 2-3-latek liściastych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A5D20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76667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452DC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FB247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B36B3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24B90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DA32A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CB34E4E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E1A66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BA3EB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050F9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DOŁ-4I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348353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Dołowanie sadzonek z doniesieniem do dołu - 4-5-latek iglastych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9EF51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2C9F5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EA74D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9270F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03B6E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8C7E6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D92D8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3B2A30B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CFF92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9524F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B786C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OSŁ-ATM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5BB1826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Osłona szkółki przed ujemnymi wpływami atmosferycznymi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9A540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97664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63,20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3C107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51123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35294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7DDD2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997F3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1422AA43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25C81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7923B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5D1BA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ZAŁ-1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F9764F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Załadunek lub rozładunek sadzonek - 1 latek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3C7C7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8054F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48A99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9E536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F3737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A0465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B62E8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49CAF802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EA83F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D45F7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5FF4F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ZAŁ-2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9453DD6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Załadunek lub rozładunek sadzonek - 2-3 latek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62049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58255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9D9C2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7C4F5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FBDDB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76C3E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4539E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231838C5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993B3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80B82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261CA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ZAŁ-4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D25A350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Załadunek lub rozładunek sadzonek - 4-5 latek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F6DE8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C47A5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95978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E1B8B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77BBD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6EEB6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4960E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C52CB07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469AC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ACD3D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48534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SIEW-NC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4B0633F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Rozsiew nawozów startowo rozrzutnikiem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DDC638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E2B41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6,94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22C65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1FF39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D1991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EBC78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523F4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962C5D5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43C0E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4B62F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204E7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PIEL-RN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A6DD4B5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Pielenie w rzędach lub pasach - dla Db i Bk również w okresie wschodów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86228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E7A22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1 199,80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43CD5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28638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7F40B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E2339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E2585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C6CC42B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4C753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3A7E8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15B57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PIEL-RN1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FDEC888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Pielenie w rzędach lub pasach w okresie wschodów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BFD56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69F17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61F69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3CEE5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8F8AD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CF40A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EFA3D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303E1C5A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AEA2C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A686C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8D50D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0632C0F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 na międzyrzędach opielaczem wielorzędowym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9E212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69B53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1 662,20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59209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435FF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C5B29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62251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3617D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7847738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D282D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F212E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CCD70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SPUL-SC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D61112A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DC3CE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18DF5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2 731,10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3D687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DCB4B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0D4EA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905BA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17F0F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19449DC3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DE755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49385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034D5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BRON-SC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1BB572D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Bronowanie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0C3F3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E3554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4BC60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F90C0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50453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7AFCA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3B980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14783BDF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650B6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73EFF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C8FC4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ORKA-SC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A8399DE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Orka pełna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B2C49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2BF69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720,00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A0121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E2D34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CFF2E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A5826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8842D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FE84F03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9D9BB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6BED8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83843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WYOR-CK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B752D91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i podcinanie sadzonek ciągnikowym wyorywaczem klamrowych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61F4D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FB65F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8306C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A8B32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ECA57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95CEE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30598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2B91ED59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2C094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6D6EF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46E92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WYOR-CS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26B3478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Wyorywanie lub podcinanie sadzonek ciągnikowym podcinaczem sekcyjnym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C8950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09A7D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79112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94504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D95DF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F56A1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F322F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23E04613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4B33F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15734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F36D5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WAŁ-SC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AB76013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Wałowanie pełnej orki - jednokrotne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EDAA3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A70C3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A8C81D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5D98C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BAE05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3C249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55AD2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3DEE2837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ED146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33A00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8F482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WYC-SC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1D07DBB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Wyciskanie rządków siewnych lub wyciskanie szpar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7415D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75FD8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8CAFB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3CC5E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804BD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EB322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F0E0D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361D5A1D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89A1D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12A97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FC3DE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SIEW-CRC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CDEC00D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 w rządki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7A67F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F4811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095F4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99978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57540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40B5D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8DC72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1822AEF9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16E08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B16F2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01A3D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SPUL-R1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6F6B722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Spulchnianie gleby na międzyrzędach w okresie wschodów motyką.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DC795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276D8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105,20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A177A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77666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A0747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A15E3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A81B0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6B31987F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9F337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87229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47E9E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SIEW-DC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FE623D5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 drobnych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F96A1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67A15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A4534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1C979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F1A91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F1D59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9AE43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D0530A1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B438C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F2C87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0244F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NAW-MINER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F1CA49A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Nawożenie mineralne w sadzonkach -wykonywane ręcznie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E37ED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86B2B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83B6F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0E94C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6E132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E15A8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5A5F4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41C3D247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277F8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554659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CA1BE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WYJ-1IN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19C98A0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Wyjęcie, sortowanie, liczenie i zabezpieczenie do transportu - 1 latek iglastych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97FEB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130B4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A5162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4FFB8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718C0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162A3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5F080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05F937BB" w14:textId="77777777" w:rsidTr="00224273">
        <w:trPr>
          <w:trHeight w:val="57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66D0A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5E540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C987F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WYJ-4IS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2714A19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Wyjęcie, sortowanie, liczenie i zabezpieczenie do transportu - 4-5 latek iglastych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346C3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9291AC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F439C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585A3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898CD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EC783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CD59C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43E7947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DBA2A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FBB07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ADB03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 1R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44E8998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 1-latek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0174F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6F1256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661,00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3411E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49F4A3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F0145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4A774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CE8E8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0F42BA3C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BF876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B9BEB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D5BBD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 2-3L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794B0DF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 2-3 latek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5265E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1D2C4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897,00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39AC2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8E9C7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914D5C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59D948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F17C8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3CB3A581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EF40F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E9B8A1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0E3A3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WYJ 4-5L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CDC85AE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Wyjęcie materiału 4-5 letniego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01506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4768AB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2B4354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6D5B8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5D4FB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C7FB1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F98D6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62AADA35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E1191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8D197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15EED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ROZŁ-SUB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477E846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substratu do ponownego obsiewu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16942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3F7EE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F3533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CCE1E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04966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0B65C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14D6F13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24B5E4F5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8206D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4D029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68C28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SIEW-R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8FAA76D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Siew nasion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F5F54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CEDE0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22,20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29D3A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AA286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DBE23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82FF4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87F45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4C6C003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1D50A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AD46E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86EDF4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PIEL-NAM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9638D25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Pielenie z wyniesieniem chwastów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2AA6A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AR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48F35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AC4F2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65A9C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2F98AD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010D12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5F5ED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13E611C8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C125B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D14D7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96134A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ŻEL-1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F6EF325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Żelowanie 1-latek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72B68C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D1E61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731,00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75A46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31C4CA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572F0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B421D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83307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FEA76C6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44D801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1FA0F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6EEE48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AB8362B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02ECC2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419FD9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9E2BB6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FFC3D4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086646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483F2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AABB90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54BCD3D3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DB86B0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CAD1F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E61499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8B114EF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C7D0F7B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4C7C8DD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F717E5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08579F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16594F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6D10C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297D67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7941ED12" w14:textId="77777777" w:rsidTr="00224273">
        <w:trPr>
          <w:trHeight w:val="394"/>
        </w:trPr>
        <w:tc>
          <w:tcPr>
            <w:tcW w:w="600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1725B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0E8BB5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312A1CE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CD629D5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innym sprzętem mechaniczny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0FD3F3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430FFB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68,00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C8F005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ACAF8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6D5D0D7" w14:textId="77777777" w:rsidR="00224273" w:rsidRPr="00224273" w:rsidRDefault="00224273" w:rsidP="0022427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B98DF1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2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87151E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3C998FE0" w14:textId="77777777" w:rsidTr="00224273">
        <w:trPr>
          <w:trHeight w:val="18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30CF2F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8943D1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FBB1F8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E7597A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6063C0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DFB310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E53F76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C052C1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339B7D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E10166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FF6A9C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A9EA98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24273" w:rsidRPr="00224273" w14:paraId="015AFD2C" w14:textId="77777777" w:rsidTr="00224273">
        <w:trPr>
          <w:trHeight w:val="428"/>
        </w:trPr>
        <w:tc>
          <w:tcPr>
            <w:tcW w:w="7140" w:type="dxa"/>
            <w:gridSpan w:val="4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1AE6187C" w14:textId="77777777" w:rsidR="00224273" w:rsidRPr="00224273" w:rsidRDefault="00224273" w:rsidP="00224273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lang w:eastAsia="pl-PL"/>
              </w:rPr>
            </w:pPr>
            <w:r w:rsidRPr="00224273">
              <w:rPr>
                <w:rFonts w:ascii="Arial" w:hAnsi="Arial" w:cs="Arial"/>
                <w:b/>
                <w:bCs/>
                <w:color w:val="333333"/>
                <w:lang w:eastAsia="pl-PL"/>
              </w:rPr>
              <w:t>Cena łączna brutto w PLN</w:t>
            </w:r>
          </w:p>
        </w:tc>
        <w:tc>
          <w:tcPr>
            <w:tcW w:w="7340" w:type="dxa"/>
            <w:gridSpan w:val="8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bottom"/>
            <w:hideMark/>
          </w:tcPr>
          <w:p w14:paraId="084605D9" w14:textId="77777777" w:rsidR="00224273" w:rsidRPr="00224273" w:rsidRDefault="00224273" w:rsidP="0022427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22427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5DB1E1CE" w14:textId="77777777" w:rsidR="00224273" w:rsidRDefault="00224273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p w14:paraId="5EC95754" w14:textId="5FA87C35" w:rsidR="00322EB5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3.</w:t>
      </w:r>
      <w:r>
        <w:rPr>
          <w:rFonts w:ascii="Cambria" w:hAnsi="Cambria" w:cs="Arial"/>
          <w:bCs/>
          <w:sz w:val="22"/>
          <w:szCs w:val="22"/>
        </w:rPr>
        <w:tab/>
        <w:t xml:space="preserve">Informujemy, że wybór oferty </w:t>
      </w:r>
      <w:r w:rsidRPr="00F82D17">
        <w:rPr>
          <w:rFonts w:ascii="Cambria" w:hAnsi="Cambria" w:cs="Arial"/>
          <w:b/>
          <w:sz w:val="22"/>
          <w:szCs w:val="22"/>
        </w:rPr>
        <w:t xml:space="preserve">nie </w:t>
      </w:r>
      <w:r w:rsidRPr="00824FBF">
        <w:rPr>
          <w:rFonts w:ascii="Cambria" w:hAnsi="Cambria" w:cs="Arial"/>
          <w:b/>
          <w:sz w:val="22"/>
          <w:szCs w:val="22"/>
        </w:rPr>
        <w:t>będzie/będzie*</w:t>
      </w:r>
      <w:r>
        <w:rPr>
          <w:rFonts w:ascii="Cambria" w:hAnsi="Cambria" w:cs="Arial"/>
          <w:bCs/>
          <w:sz w:val="22"/>
          <w:szCs w:val="22"/>
        </w:rPr>
        <w:t xml:space="preserve"> prowadzić do powstania u Zamawiającego obowiązku podatkowego zgodnie z przepisami o podatku od towarów i usług</w:t>
      </w:r>
      <w:r w:rsidR="000B32FE">
        <w:rPr>
          <w:rFonts w:ascii="Cambria" w:hAnsi="Cambria" w:cs="Arial"/>
          <w:bCs/>
          <w:sz w:val="22"/>
          <w:szCs w:val="22"/>
        </w:rPr>
        <w:t>.</w:t>
      </w:r>
    </w:p>
    <w:p w14:paraId="71441FDE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D877425" w14:textId="4D8DCE9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07F89E2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27D95FCC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Stawka podatku od towaru i usług (VAT), która zgodnie z naszą wiedzą będzie miała zastosowanie to ___________%</w:t>
      </w:r>
    </w:p>
    <w:p w14:paraId="593CCD87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Oświadczamy, że zapoznaliśmy się ze specyfikacją warunków zamówienia, w 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0CA5ABA2" w14:textId="543B617A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Oświadczamy, że uważamy się za związanych niniejszą ofertą przez czas wskazany w specyfikacji warunków zamówienia.</w:t>
      </w:r>
    </w:p>
    <w:p w14:paraId="4AB6156E" w14:textId="6F64FA23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 xml:space="preserve">Następujące zakresy rzeczowe wchodzące w przedmiot zamówienia zamierzamy zlecić następującym podwykonawcom: </w:t>
      </w:r>
    </w:p>
    <w:p w14:paraId="0FDD0C80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79"/>
        <w:gridCol w:w="7087"/>
      </w:tblGrid>
      <w:tr w:rsidR="001E6C0A" w14:paraId="34410FB3" w14:textId="77777777" w:rsidTr="00B545F4">
        <w:tc>
          <w:tcPr>
            <w:tcW w:w="6379" w:type="dxa"/>
          </w:tcPr>
          <w:p w14:paraId="466103EA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 xml:space="preserve">Podwykonawca 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  <w:t>(firma lub nazwa, adres),</w:t>
            </w:r>
          </w:p>
        </w:tc>
        <w:tc>
          <w:tcPr>
            <w:tcW w:w="7087" w:type="dxa"/>
          </w:tcPr>
          <w:p w14:paraId="12DFF184" w14:textId="77777777" w:rsidR="001E6C0A" w:rsidRDefault="001E6C0A" w:rsidP="00F464B7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1E6C0A" w14:paraId="049CB96C" w14:textId="77777777" w:rsidTr="00B545F4">
        <w:trPr>
          <w:trHeight w:val="837"/>
        </w:trPr>
        <w:tc>
          <w:tcPr>
            <w:tcW w:w="6379" w:type="dxa"/>
          </w:tcPr>
          <w:p w14:paraId="3F04091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8DD80A3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490909F8" w14:textId="77777777" w:rsidTr="00B545F4">
        <w:trPr>
          <w:trHeight w:val="848"/>
        </w:trPr>
        <w:tc>
          <w:tcPr>
            <w:tcW w:w="6379" w:type="dxa"/>
          </w:tcPr>
          <w:p w14:paraId="0B820D4C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1744E4C5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12633C81" w14:textId="77777777" w:rsidTr="00B545F4">
        <w:trPr>
          <w:trHeight w:val="833"/>
        </w:trPr>
        <w:tc>
          <w:tcPr>
            <w:tcW w:w="6379" w:type="dxa"/>
          </w:tcPr>
          <w:p w14:paraId="7AD055F8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257EF3FF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E6C0A" w14:paraId="7CB277FC" w14:textId="77777777" w:rsidTr="00696978">
        <w:trPr>
          <w:trHeight w:val="844"/>
        </w:trPr>
        <w:tc>
          <w:tcPr>
            <w:tcW w:w="6379" w:type="dxa"/>
          </w:tcPr>
          <w:p w14:paraId="0414E38E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7087" w:type="dxa"/>
          </w:tcPr>
          <w:p w14:paraId="306A6507" w14:textId="77777777" w:rsidR="001E6C0A" w:rsidRDefault="001E6C0A" w:rsidP="00F464B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19A2E06" w14:textId="77777777" w:rsidR="00B545F4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powołujemy się na zasadach określonych w art. 118 PZP, w celu wykazania spełniania warunków udziału w postępowaniu:</w:t>
      </w:r>
    </w:p>
    <w:p w14:paraId="65B1F275" w14:textId="7F34CAA5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AF72B4" w14:textId="274F0AC3" w:rsidR="001E6C0A" w:rsidRDefault="001E6C0A" w:rsidP="001E6C0A">
      <w:pPr>
        <w:pStyle w:val="Akapitzlist"/>
        <w:suppressAutoHyphens w:val="0"/>
        <w:spacing w:before="120"/>
        <w:ind w:left="709" w:hanging="709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 w:rsidRPr="00B17037">
        <w:rPr>
          <w:rFonts w:ascii="Cambria" w:hAnsi="Cambria" w:cs="Arial"/>
          <w:bCs/>
          <w:sz w:val="22"/>
          <w:szCs w:val="22"/>
        </w:rPr>
        <w:t>7.</w:t>
      </w:r>
      <w:r w:rsidRPr="00B17037">
        <w:rPr>
          <w:rFonts w:ascii="Cambria" w:hAnsi="Cambria" w:cs="Arial"/>
          <w:bCs/>
          <w:sz w:val="22"/>
          <w:szCs w:val="22"/>
        </w:rPr>
        <w:tab/>
        <w:t>Oświadczamy, że następujące usługi stanowiące przedmiot zamówienia wykonają poszczególni Wykonawcy wspólnie ubiegający się o udzielenie zamówienia</w:t>
      </w:r>
      <w:r w:rsidRPr="00B17037">
        <w:rPr>
          <w:rFonts w:ascii="Cambria" w:hAnsi="Cambria"/>
          <w:sz w:val="22"/>
          <w:szCs w:val="22"/>
          <w:vertAlign w:val="superscript"/>
        </w:rPr>
        <w:footnoteReference w:id="1"/>
      </w:r>
      <w:r w:rsidRPr="00B17037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608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4"/>
        <w:gridCol w:w="6804"/>
      </w:tblGrid>
      <w:tr w:rsidR="001E6C0A" w:rsidRPr="00134370" w14:paraId="406CA0E0" w14:textId="77777777" w:rsidTr="00A768BF">
        <w:trPr>
          <w:trHeight w:val="10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3D05B6D" w14:textId="77777777" w:rsidR="001E6C0A" w:rsidRDefault="001E6C0A" w:rsidP="00F464B7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lastRenderedPageBreak/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2B503E23" w14:textId="0C9B492C" w:rsidR="001E6C0A" w:rsidRDefault="001E6C0A" w:rsidP="00F464B7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4219DC">
              <w:rPr>
                <w:rFonts w:ascii="Cambria" w:hAnsi="Cambria" w:cs="Arial"/>
                <w:bCs/>
                <w:sz w:val="21"/>
                <w:szCs w:val="21"/>
              </w:rPr>
              <w:t xml:space="preserve">rzeczowy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>zamówienia, który zostanie wykonany przez danego Wykonawcę wspólnie ubiegającego się o udzielenie zamówienia</w:t>
            </w:r>
          </w:p>
        </w:tc>
      </w:tr>
      <w:tr w:rsidR="001E6C0A" w:rsidRPr="00134370" w14:paraId="3172FAA9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9B4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2FB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268B28E7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F712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2090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5183D2C0" w14:textId="77777777" w:rsidTr="00A768BF">
        <w:trPr>
          <w:trHeight w:val="76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F1AC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1F7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1E6C0A" w:rsidRPr="00134370" w14:paraId="7D1A1131" w14:textId="77777777" w:rsidTr="00A768BF">
        <w:trPr>
          <w:trHeight w:val="778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E445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00B6" w14:textId="77777777" w:rsidR="001E6C0A" w:rsidRDefault="001E6C0A" w:rsidP="00F464B7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42A6FF2E" w14:textId="77777777" w:rsidR="00A07B06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8. </w:t>
      </w:r>
      <w:r>
        <w:rPr>
          <w:rFonts w:ascii="Cambria" w:hAnsi="Cambria" w:cs="Arial"/>
          <w:bCs/>
          <w:sz w:val="22"/>
          <w:szCs w:val="22"/>
        </w:rPr>
        <w:tab/>
        <w:t>Następujące informacje zawarte w naszej ofercie stanowią tajemnicę przedsiębiorstwa:</w:t>
      </w:r>
    </w:p>
    <w:p w14:paraId="427E11E4" w14:textId="0CEA8277" w:rsidR="00A07B06" w:rsidRDefault="001E6C0A" w:rsidP="00FB5578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 w:rsidRPr="00AB7D41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6C128527" w14:textId="1B9872F0" w:rsidR="001E6C0A" w:rsidRDefault="001E6C0A" w:rsidP="00A07B06">
      <w:pPr>
        <w:spacing w:before="120"/>
        <w:ind w:left="709" w:hanging="1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Uzasadnienie zastrzeżenia ww. informacji jako tajemnicy przedsiębiorstwa zostało załączone do naszej oferty. </w:t>
      </w:r>
    </w:p>
    <w:p w14:paraId="1D8B08DB" w14:textId="77777777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9.</w:t>
      </w:r>
      <w:r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79DF6B62" w14:textId="77777777" w:rsidR="001E6C0A" w:rsidRDefault="001E6C0A" w:rsidP="001E6C0A">
      <w:pPr>
        <w:spacing w:before="120"/>
        <w:ind w:left="709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019CEDD" w14:textId="2FB0A5C6" w:rsidR="004F2A85" w:rsidRDefault="004F2A85" w:rsidP="004F2A85">
      <w:pPr>
        <w:spacing w:before="120"/>
        <w:ind w:left="705" w:hanging="705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10.</w:t>
      </w:r>
      <w:r>
        <w:rPr>
          <w:rFonts w:ascii="Cambria" w:hAnsi="Cambria" w:cs="Arial"/>
          <w:bCs/>
          <w:sz w:val="22"/>
          <w:szCs w:val="22"/>
        </w:rPr>
        <w:tab/>
      </w:r>
      <w:r w:rsidRPr="004F2A85">
        <w:rPr>
          <w:rFonts w:ascii="Cambria" w:hAnsi="Cambria" w:cs="Arial"/>
          <w:bCs/>
          <w:sz w:val="22"/>
          <w:szCs w:val="22"/>
        </w:rPr>
        <w:t>Wykonawca zobowiązuje się/nie zobowiązuje się* do samodzielnej realizacji kluczowych elementów (części) zamówienia określonych dla niniejszego Pakietu przez Zamawiającego w specyfikacji warunków zamówienia</w:t>
      </w:r>
    </w:p>
    <w:p w14:paraId="0B2786CA" w14:textId="74F1C7D3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F2A85">
        <w:rPr>
          <w:rFonts w:ascii="Cambria" w:hAnsi="Cambria" w:cs="Arial"/>
          <w:bCs/>
          <w:sz w:val="22"/>
          <w:szCs w:val="22"/>
        </w:rPr>
        <w:t>1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Tahoma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66AB459" w14:textId="65F8D879" w:rsidR="001E6C0A" w:rsidRDefault="001E6C0A" w:rsidP="001E6C0A">
      <w:pPr>
        <w:suppressAutoHyphens w:val="0"/>
        <w:spacing w:before="12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lastRenderedPageBreak/>
        <w:t>1</w:t>
      </w:r>
      <w:r w:rsidR="004F2A85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46958051" w14:textId="289F727E" w:rsidR="001E6C0A" w:rsidRPr="001F1F09" w:rsidRDefault="001E6C0A" w:rsidP="001E6C0A">
      <w:pPr>
        <w:suppressAutoHyphens w:val="0"/>
        <w:spacing w:before="120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4F2A85">
        <w:rPr>
          <w:rFonts w:ascii="Cambria" w:hAnsi="Cambria" w:cs="Tahoma"/>
          <w:sz w:val="22"/>
          <w:szCs w:val="22"/>
          <w:lang w:eastAsia="pl-PL"/>
        </w:rPr>
        <w:t>3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Pr="001F1F09">
        <w:rPr>
          <w:rFonts w:ascii="Cambria" w:hAnsi="Cambria" w:cs="Tahoma"/>
          <w:sz w:val="22"/>
          <w:szCs w:val="22"/>
          <w:lang w:eastAsia="pl-PL"/>
        </w:rPr>
        <w:t>Oświadczamy, że Wykonawca jest</w:t>
      </w:r>
      <w:r w:rsidR="00D15FC5">
        <w:rPr>
          <w:rFonts w:ascii="Cambria" w:hAnsi="Cambria" w:cs="Tahoma"/>
          <w:sz w:val="22"/>
          <w:szCs w:val="22"/>
          <w:lang w:eastAsia="pl-PL"/>
        </w:rPr>
        <w:t xml:space="preserve"> (</w:t>
      </w:r>
      <w:r w:rsidR="00500498">
        <w:rPr>
          <w:rFonts w:ascii="Cambria" w:hAnsi="Cambria" w:cs="Tahoma"/>
          <w:sz w:val="22"/>
          <w:szCs w:val="22"/>
          <w:lang w:eastAsia="pl-PL"/>
        </w:rPr>
        <w:t xml:space="preserve">proszę </w:t>
      </w:r>
      <w:r w:rsidR="00D15FC5">
        <w:rPr>
          <w:rFonts w:ascii="Cambria" w:hAnsi="Cambria" w:cs="Tahoma"/>
          <w:sz w:val="22"/>
          <w:szCs w:val="22"/>
          <w:lang w:eastAsia="pl-PL"/>
        </w:rPr>
        <w:t>zaznaczyć właściwe)</w:t>
      </w:r>
      <w:r w:rsidRPr="001F1F09">
        <w:rPr>
          <w:rFonts w:ascii="Cambria" w:hAnsi="Cambria" w:cs="Tahoma"/>
          <w:sz w:val="22"/>
          <w:szCs w:val="22"/>
          <w:lang w:eastAsia="pl-PL"/>
        </w:rPr>
        <w:t>:</w:t>
      </w:r>
    </w:p>
    <w:p w14:paraId="70686FED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719AC264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1F1F09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9207ABA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4E1109E9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7EB60F66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2979C181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3F0138AC" w14:textId="77777777" w:rsidR="001E6C0A" w:rsidRPr="001F1F09" w:rsidRDefault="001E6C0A" w:rsidP="001E6C0A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1F1F09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1F1F09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2CE7EAEA" w14:textId="542F9C12" w:rsidR="001E6C0A" w:rsidRDefault="001E6C0A" w:rsidP="001E6C0A">
      <w:pPr>
        <w:spacing w:before="12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F2A8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582BD0F9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23FCC29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32C2D8ED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08D868" w14:textId="77777777" w:rsidR="001E6C0A" w:rsidRDefault="001E6C0A" w:rsidP="001E6C0A">
      <w:pPr>
        <w:spacing w:before="12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17261FDA" w14:textId="77777777" w:rsidR="001E6C0A" w:rsidRDefault="001E6C0A" w:rsidP="00D3525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CA0B4B4" w14:textId="77777777" w:rsidR="001E6C0A" w:rsidRDefault="001E6C0A" w:rsidP="001E6C0A">
      <w:pPr>
        <w:spacing w:before="12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1" w:name="_Hlk43743063"/>
      <w:r w:rsidRPr="003144B1"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 w:rsidRPr="00F4696D">
        <w:rPr>
          <w:rFonts w:ascii="Cambria" w:hAnsi="Cambria" w:cs="Arial"/>
          <w:bCs/>
          <w:sz w:val="22"/>
          <w:szCs w:val="22"/>
        </w:rPr>
        <w:br/>
      </w:r>
      <w:bookmarkStart w:id="2" w:name="_Hlk43743043"/>
      <w:r w:rsidRPr="003144B1">
        <w:rPr>
          <w:rFonts w:ascii="Cambria" w:hAnsi="Cambria" w:cs="Arial"/>
          <w:bCs/>
          <w:sz w:val="22"/>
          <w:szCs w:val="22"/>
        </w:rPr>
        <w:br/>
        <w:t>(podpis)</w:t>
      </w:r>
    </w:p>
    <w:p w14:paraId="2C41344F" w14:textId="77777777" w:rsidR="001E6C0A" w:rsidRPr="00B17037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5C808926" w14:textId="6CBCFA65" w:rsidR="001E6C0A" w:rsidRDefault="001E6C0A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  <w:bookmarkStart w:id="3" w:name="_Hlk60047166"/>
      <w:r w:rsidRPr="003144B1"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 w:rsidRPr="003144B1">
        <w:rPr>
          <w:rFonts w:ascii="Cambria" w:hAnsi="Cambria" w:cs="Arial"/>
          <w:bCs/>
          <w:i/>
          <w:sz w:val="22"/>
          <w:szCs w:val="22"/>
        </w:rPr>
        <w:tab/>
      </w:r>
      <w:r w:rsidRPr="003144B1">
        <w:rPr>
          <w:rFonts w:ascii="Cambria" w:hAnsi="Cambria" w:cs="Arial"/>
          <w:bCs/>
          <w:i/>
          <w:sz w:val="22"/>
          <w:szCs w:val="22"/>
        </w:rPr>
        <w:br/>
        <w:t xml:space="preserve">w formie elektronicznej (tj. w postaci elektronicznej opatrzonej </w:t>
      </w:r>
      <w:r w:rsidRPr="003144B1">
        <w:rPr>
          <w:rFonts w:ascii="Cambria" w:hAnsi="Cambria" w:cs="Arial"/>
          <w:bCs/>
          <w:i/>
          <w:sz w:val="22"/>
          <w:szCs w:val="22"/>
        </w:rPr>
        <w:br/>
        <w:t>kwalifikowanym podpisem elektronicznym</w:t>
      </w:r>
      <w:bookmarkEnd w:id="2"/>
      <w:r w:rsidRPr="003144B1">
        <w:rPr>
          <w:rFonts w:ascii="Cambria" w:hAnsi="Cambria" w:cs="Arial"/>
          <w:bCs/>
          <w:i/>
          <w:sz w:val="22"/>
          <w:szCs w:val="22"/>
        </w:rPr>
        <w:t>)</w:t>
      </w:r>
    </w:p>
    <w:p w14:paraId="28DEDB6B" w14:textId="6FB0A766" w:rsidR="00A07B06" w:rsidRDefault="00A07B06" w:rsidP="001E6C0A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bookmarkEnd w:id="1"/>
    <w:bookmarkEnd w:id="3"/>
    <w:p w14:paraId="4A1A5776" w14:textId="77777777" w:rsidR="001E6C0A" w:rsidRDefault="001E6C0A" w:rsidP="001E6C0A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1E6C0A" w:rsidSect="00591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7" w:h="11905" w:orient="landscape" w:code="9"/>
      <w:pgMar w:top="1418" w:right="1386" w:bottom="1418" w:left="11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EAB241" w14:textId="77777777" w:rsidR="003204C4" w:rsidRDefault="003204C4">
      <w:r>
        <w:separator/>
      </w:r>
    </w:p>
  </w:endnote>
  <w:endnote w:type="continuationSeparator" w:id="0">
    <w:p w14:paraId="0F314D15" w14:textId="77777777" w:rsidR="003204C4" w:rsidRDefault="00320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FDA58A" w14:textId="77777777" w:rsidR="00312723" w:rsidRDefault="003127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85186" w14:textId="77777777" w:rsidR="00312723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8C3F0C" w14:textId="77777777" w:rsidR="00312723" w:rsidRPr="00F57CA1" w:rsidRDefault="00312723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>
      <w:rPr>
        <w:rFonts w:ascii="Cambria" w:hAnsi="Cambria"/>
        <w:noProof/>
      </w:rPr>
      <w:t>1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1C5B8022" w14:textId="77777777" w:rsidR="00312723" w:rsidRPr="00F57CA1" w:rsidRDefault="00312723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D0AB1" w14:textId="77777777" w:rsidR="00312723" w:rsidRDefault="00312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811CA7" w14:textId="77777777" w:rsidR="003204C4" w:rsidRDefault="003204C4">
      <w:r>
        <w:separator/>
      </w:r>
    </w:p>
  </w:footnote>
  <w:footnote w:type="continuationSeparator" w:id="0">
    <w:p w14:paraId="15D63C36" w14:textId="77777777" w:rsidR="003204C4" w:rsidRDefault="003204C4">
      <w:r>
        <w:continuationSeparator/>
      </w:r>
    </w:p>
  </w:footnote>
  <w:footnote w:id="1">
    <w:p w14:paraId="6F9A2FD8" w14:textId="77777777" w:rsidR="001E6C0A" w:rsidRDefault="001E6C0A" w:rsidP="001E6C0A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  <w:lang w:eastAsia="en-US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1D451" w14:textId="77777777" w:rsidR="00312723" w:rsidRDefault="003127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F89F6" w14:textId="77777777" w:rsidR="00312723" w:rsidRDefault="003127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C2E025" w14:textId="77777777" w:rsidR="00312723" w:rsidRDefault="003127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8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9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2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3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4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6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8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0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0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1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2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6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7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8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9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1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2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3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6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27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8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9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1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2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4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5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7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9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2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885337650">
    <w:abstractNumId w:val="2"/>
  </w:num>
  <w:num w:numId="2" w16cid:durableId="685179139">
    <w:abstractNumId w:val="9"/>
  </w:num>
  <w:num w:numId="3" w16cid:durableId="1973249871">
    <w:abstractNumId w:val="10"/>
  </w:num>
  <w:num w:numId="4" w16cid:durableId="1796950632">
    <w:abstractNumId w:val="128"/>
  </w:num>
  <w:num w:numId="5" w16cid:durableId="274362726">
    <w:abstractNumId w:val="107"/>
  </w:num>
  <w:num w:numId="6" w16cid:durableId="1683508753">
    <w:abstractNumId w:val="118"/>
  </w:num>
  <w:num w:numId="7" w16cid:durableId="1260482806">
    <w:abstractNumId w:val="60"/>
  </w:num>
  <w:num w:numId="8" w16cid:durableId="1797530847">
    <w:abstractNumId w:val="88"/>
  </w:num>
  <w:num w:numId="9" w16cid:durableId="1059016793">
    <w:abstractNumId w:val="63"/>
  </w:num>
  <w:num w:numId="10" w16cid:durableId="1002392234">
    <w:abstractNumId w:val="0"/>
  </w:num>
  <w:num w:numId="11" w16cid:durableId="148523634">
    <w:abstractNumId w:val="91"/>
  </w:num>
  <w:num w:numId="12" w16cid:durableId="2125344832">
    <w:abstractNumId w:val="84"/>
  </w:num>
  <w:num w:numId="13" w16cid:durableId="204566989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2237845">
    <w:abstractNumId w:val="120"/>
    <w:lvlOverride w:ilvl="0">
      <w:startOverride w:val="1"/>
    </w:lvlOverride>
  </w:num>
  <w:num w:numId="15" w16cid:durableId="421293994">
    <w:abstractNumId w:val="109"/>
    <w:lvlOverride w:ilvl="0">
      <w:startOverride w:val="1"/>
    </w:lvlOverride>
  </w:num>
  <w:num w:numId="16" w16cid:durableId="1790660184">
    <w:abstractNumId w:val="87"/>
    <w:lvlOverride w:ilvl="0">
      <w:startOverride w:val="1"/>
    </w:lvlOverride>
  </w:num>
  <w:num w:numId="17" w16cid:durableId="883754574">
    <w:abstractNumId w:val="109"/>
  </w:num>
  <w:num w:numId="18" w16cid:durableId="370226498">
    <w:abstractNumId w:val="87"/>
  </w:num>
  <w:num w:numId="19" w16cid:durableId="1538816484">
    <w:abstractNumId w:val="57"/>
  </w:num>
  <w:num w:numId="20" w16cid:durableId="1796756029">
    <w:abstractNumId w:val="101"/>
  </w:num>
  <w:num w:numId="21" w16cid:durableId="2103598502">
    <w:abstractNumId w:val="41"/>
  </w:num>
  <w:num w:numId="22" w16cid:durableId="95097107">
    <w:abstractNumId w:val="69"/>
  </w:num>
  <w:num w:numId="23" w16cid:durableId="681511427">
    <w:abstractNumId w:val="58"/>
  </w:num>
  <w:num w:numId="24" w16cid:durableId="1811748374">
    <w:abstractNumId w:val="104"/>
  </w:num>
  <w:num w:numId="25" w16cid:durableId="1308700884">
    <w:abstractNumId w:val="122"/>
  </w:num>
  <w:num w:numId="26" w16cid:durableId="1234579872">
    <w:abstractNumId w:val="36"/>
  </w:num>
  <w:num w:numId="27" w16cid:durableId="852568220">
    <w:abstractNumId w:val="94"/>
  </w:num>
  <w:num w:numId="28" w16cid:durableId="610816448">
    <w:abstractNumId w:val="39"/>
  </w:num>
  <w:num w:numId="29" w16cid:durableId="502478996">
    <w:abstractNumId w:val="116"/>
  </w:num>
  <w:num w:numId="30" w16cid:durableId="248933338">
    <w:abstractNumId w:val="106"/>
  </w:num>
  <w:num w:numId="31" w16cid:durableId="1682275268">
    <w:abstractNumId w:val="111"/>
  </w:num>
  <w:num w:numId="32" w16cid:durableId="2025132209">
    <w:abstractNumId w:val="85"/>
  </w:num>
  <w:num w:numId="33" w16cid:durableId="114640916">
    <w:abstractNumId w:val="78"/>
  </w:num>
  <w:num w:numId="34" w16cid:durableId="186606345">
    <w:abstractNumId w:val="98"/>
  </w:num>
  <w:num w:numId="35" w16cid:durableId="732580167">
    <w:abstractNumId w:val="71"/>
  </w:num>
  <w:num w:numId="36" w16cid:durableId="292714372">
    <w:abstractNumId w:val="142"/>
  </w:num>
  <w:num w:numId="37" w16cid:durableId="1495340219">
    <w:abstractNumId w:val="77"/>
  </w:num>
  <w:num w:numId="38" w16cid:durableId="728966325">
    <w:abstractNumId w:val="37"/>
  </w:num>
  <w:num w:numId="39" w16cid:durableId="942154383">
    <w:abstractNumId w:val="133"/>
  </w:num>
  <w:num w:numId="40" w16cid:durableId="850610185">
    <w:abstractNumId w:val="127"/>
  </w:num>
  <w:num w:numId="41" w16cid:durableId="1370489365">
    <w:abstractNumId w:val="119"/>
  </w:num>
  <w:num w:numId="42" w16cid:durableId="680084466">
    <w:abstractNumId w:val="49"/>
  </w:num>
  <w:num w:numId="43" w16cid:durableId="603390034">
    <w:abstractNumId w:val="80"/>
  </w:num>
  <w:num w:numId="44" w16cid:durableId="253251646">
    <w:abstractNumId w:val="55"/>
  </w:num>
  <w:num w:numId="45" w16cid:durableId="828181160">
    <w:abstractNumId w:val="134"/>
  </w:num>
  <w:num w:numId="46" w16cid:durableId="764964020">
    <w:abstractNumId w:val="8"/>
  </w:num>
  <w:num w:numId="47" w16cid:durableId="1700274564">
    <w:abstractNumId w:val="11"/>
  </w:num>
  <w:num w:numId="48" w16cid:durableId="1232620462">
    <w:abstractNumId w:val="12"/>
  </w:num>
  <w:num w:numId="49" w16cid:durableId="464085443">
    <w:abstractNumId w:val="15"/>
  </w:num>
  <w:num w:numId="50" w16cid:durableId="207761881">
    <w:abstractNumId w:val="18"/>
  </w:num>
  <w:num w:numId="51" w16cid:durableId="1258519772">
    <w:abstractNumId w:val="20"/>
  </w:num>
  <w:num w:numId="52" w16cid:durableId="423767574">
    <w:abstractNumId w:val="21"/>
  </w:num>
  <w:num w:numId="53" w16cid:durableId="2142067075">
    <w:abstractNumId w:val="24"/>
  </w:num>
  <w:num w:numId="54" w16cid:durableId="191892410">
    <w:abstractNumId w:val="25"/>
  </w:num>
  <w:num w:numId="55" w16cid:durableId="84956808">
    <w:abstractNumId w:val="26"/>
  </w:num>
  <w:num w:numId="56" w16cid:durableId="1821654218">
    <w:abstractNumId w:val="27"/>
  </w:num>
  <w:num w:numId="57" w16cid:durableId="1953974195">
    <w:abstractNumId w:val="28"/>
  </w:num>
  <w:num w:numId="58" w16cid:durableId="129714146">
    <w:abstractNumId w:val="29"/>
  </w:num>
  <w:num w:numId="59" w16cid:durableId="1134561413">
    <w:abstractNumId w:val="30"/>
  </w:num>
  <w:num w:numId="60" w16cid:durableId="1501461204">
    <w:abstractNumId w:val="31"/>
  </w:num>
  <w:num w:numId="61" w16cid:durableId="505217680">
    <w:abstractNumId w:val="32"/>
  </w:num>
  <w:num w:numId="62" w16cid:durableId="757796626">
    <w:abstractNumId w:val="33"/>
  </w:num>
  <w:num w:numId="63" w16cid:durableId="776799982">
    <w:abstractNumId w:val="34"/>
  </w:num>
  <w:num w:numId="64" w16cid:durableId="865095389">
    <w:abstractNumId w:val="102"/>
  </w:num>
  <w:num w:numId="65" w16cid:durableId="1663701810">
    <w:abstractNumId w:val="68"/>
  </w:num>
  <w:num w:numId="66" w16cid:durableId="1192572631">
    <w:abstractNumId w:val="72"/>
  </w:num>
  <w:num w:numId="67" w16cid:durableId="488406329">
    <w:abstractNumId w:val="105"/>
  </w:num>
  <w:num w:numId="68" w16cid:durableId="1519194921">
    <w:abstractNumId w:val="47"/>
  </w:num>
  <w:num w:numId="69" w16cid:durableId="1358700592">
    <w:abstractNumId w:val="139"/>
  </w:num>
  <w:num w:numId="70" w16cid:durableId="992756890">
    <w:abstractNumId w:val="138"/>
  </w:num>
  <w:num w:numId="71" w16cid:durableId="185024614">
    <w:abstractNumId w:val="89"/>
  </w:num>
  <w:num w:numId="72" w16cid:durableId="846017225">
    <w:abstractNumId w:val="79"/>
  </w:num>
  <w:num w:numId="73" w16cid:durableId="1130780388">
    <w:abstractNumId w:val="82"/>
  </w:num>
  <w:num w:numId="74" w16cid:durableId="1150515839">
    <w:abstractNumId w:val="65"/>
  </w:num>
  <w:num w:numId="75" w16cid:durableId="924075431">
    <w:abstractNumId w:val="70"/>
  </w:num>
  <w:num w:numId="76" w16cid:durableId="1985348612">
    <w:abstractNumId w:val="115"/>
  </w:num>
  <w:num w:numId="77" w16cid:durableId="2036346844">
    <w:abstractNumId w:val="97"/>
  </w:num>
  <w:num w:numId="78" w16cid:durableId="1741902447">
    <w:abstractNumId w:val="141"/>
  </w:num>
  <w:num w:numId="79" w16cid:durableId="749498734">
    <w:abstractNumId w:val="130"/>
  </w:num>
  <w:num w:numId="80" w16cid:durableId="436677870">
    <w:abstractNumId w:val="108"/>
  </w:num>
  <w:num w:numId="81" w16cid:durableId="519393873">
    <w:abstractNumId w:val="117"/>
  </w:num>
  <w:num w:numId="82" w16cid:durableId="1157456079">
    <w:abstractNumId w:val="140"/>
  </w:num>
  <w:num w:numId="83" w16cid:durableId="2082943900">
    <w:abstractNumId w:val="81"/>
  </w:num>
  <w:num w:numId="84" w16cid:durableId="1638758305">
    <w:abstractNumId w:val="103"/>
  </w:num>
  <w:num w:numId="85" w16cid:durableId="1907689492">
    <w:abstractNumId w:val="93"/>
  </w:num>
  <w:num w:numId="86" w16cid:durableId="1243678760">
    <w:abstractNumId w:val="92"/>
  </w:num>
  <w:num w:numId="87" w16cid:durableId="1086801219">
    <w:abstractNumId w:val="136"/>
  </w:num>
  <w:num w:numId="88" w16cid:durableId="1344749235">
    <w:abstractNumId w:val="54"/>
  </w:num>
  <w:num w:numId="89" w16cid:durableId="645936308">
    <w:abstractNumId w:val="67"/>
  </w:num>
  <w:num w:numId="90" w16cid:durableId="1505046384">
    <w:abstractNumId w:val="96"/>
  </w:num>
  <w:num w:numId="91" w16cid:durableId="2104645690">
    <w:abstractNumId w:val="56"/>
  </w:num>
  <w:num w:numId="92" w16cid:durableId="292293375">
    <w:abstractNumId w:val="74"/>
  </w:num>
  <w:num w:numId="93" w16cid:durableId="109471154">
    <w:abstractNumId w:val="64"/>
  </w:num>
  <w:num w:numId="94" w16cid:durableId="1503474559">
    <w:abstractNumId w:val="40"/>
  </w:num>
  <w:num w:numId="95" w16cid:durableId="472407589">
    <w:abstractNumId w:val="125"/>
  </w:num>
  <w:num w:numId="96" w16cid:durableId="1525481916">
    <w:abstractNumId w:val="110"/>
  </w:num>
  <w:num w:numId="97" w16cid:durableId="415521839">
    <w:abstractNumId w:val="73"/>
  </w:num>
  <w:num w:numId="98" w16cid:durableId="1925915694">
    <w:abstractNumId w:val="59"/>
  </w:num>
  <w:num w:numId="99" w16cid:durableId="358431767">
    <w:abstractNumId w:val="75"/>
  </w:num>
  <w:num w:numId="100" w16cid:durableId="2052613912">
    <w:abstractNumId w:val="124"/>
  </w:num>
  <w:num w:numId="101" w16cid:durableId="1355498724">
    <w:abstractNumId w:val="137"/>
  </w:num>
  <w:num w:numId="102" w16cid:durableId="1309552131">
    <w:abstractNumId w:val="121"/>
  </w:num>
  <w:num w:numId="103" w16cid:durableId="2100521048">
    <w:abstractNumId w:val="114"/>
  </w:num>
  <w:num w:numId="104" w16cid:durableId="1201963">
    <w:abstractNumId w:val="90"/>
  </w:num>
  <w:num w:numId="105" w16cid:durableId="1225482124">
    <w:abstractNumId w:val="48"/>
  </w:num>
  <w:num w:numId="106" w16cid:durableId="516384778">
    <w:abstractNumId w:val="112"/>
  </w:num>
  <w:num w:numId="107" w16cid:durableId="1479612676">
    <w:abstractNumId w:val="38"/>
  </w:num>
  <w:num w:numId="108" w16cid:durableId="596256872">
    <w:abstractNumId w:val="52"/>
  </w:num>
  <w:num w:numId="109" w16cid:durableId="1983389362">
    <w:abstractNumId w:val="42"/>
  </w:num>
  <w:num w:numId="110" w16cid:durableId="2117825817">
    <w:abstractNumId w:val="135"/>
  </w:num>
  <w:num w:numId="111" w16cid:durableId="1739816597">
    <w:abstractNumId w:val="99"/>
  </w:num>
  <w:num w:numId="112" w16cid:durableId="53968710">
    <w:abstractNumId w:val="62"/>
  </w:num>
  <w:num w:numId="113" w16cid:durableId="270430771">
    <w:abstractNumId w:val="113"/>
  </w:num>
  <w:num w:numId="114" w16cid:durableId="1149247804">
    <w:abstractNumId w:val="126"/>
  </w:num>
  <w:num w:numId="115" w16cid:durableId="705330415">
    <w:abstractNumId w:val="46"/>
  </w:num>
  <w:num w:numId="116" w16cid:durableId="930310588">
    <w:abstractNumId w:val="100"/>
  </w:num>
  <w:num w:numId="117" w16cid:durableId="726420902">
    <w:abstractNumId w:val="44"/>
  </w:num>
  <w:num w:numId="118" w16cid:durableId="878392927">
    <w:abstractNumId w:val="131"/>
  </w:num>
  <w:num w:numId="119" w16cid:durableId="1909069038">
    <w:abstractNumId w:val="51"/>
  </w:num>
  <w:num w:numId="120" w16cid:durableId="1088383187">
    <w:abstractNumId w:val="1"/>
  </w:num>
  <w:num w:numId="121" w16cid:durableId="521673144">
    <w:abstractNumId w:val="3"/>
  </w:num>
  <w:num w:numId="122" w16cid:durableId="72554949">
    <w:abstractNumId w:val="83"/>
  </w:num>
  <w:num w:numId="123" w16cid:durableId="1159884152">
    <w:abstractNumId w:val="86"/>
  </w:num>
  <w:num w:numId="124" w16cid:durableId="288781604">
    <w:abstractNumId w:val="132"/>
  </w:num>
  <w:num w:numId="125" w16cid:durableId="374549375">
    <w:abstractNumId w:val="53"/>
  </w:num>
  <w:num w:numId="126" w16cid:durableId="2107799914">
    <w:abstractNumId w:val="43"/>
  </w:num>
  <w:num w:numId="127" w16cid:durableId="1325426170">
    <w:abstractNumId w:val="50"/>
  </w:num>
  <w:num w:numId="128" w16cid:durableId="1580483165">
    <w:abstractNumId w:val="66"/>
  </w:num>
  <w:num w:numId="129" w16cid:durableId="1945065940">
    <w:abstractNumId w:val="45"/>
  </w:num>
  <w:num w:numId="130" w16cid:durableId="703214920">
    <w:abstractNumId w:val="129"/>
  </w:num>
  <w:num w:numId="131" w16cid:durableId="1922329852">
    <w:abstractNumId w:val="123"/>
  </w:num>
  <w:num w:numId="132" w16cid:durableId="597910445">
    <w:abstractNumId w:val="95"/>
  </w:num>
  <w:num w:numId="133" w16cid:durableId="1772816385">
    <w:abstractNumId w:val="76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006D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3C5C"/>
    <w:rsid w:val="00044100"/>
    <w:rsid w:val="00045429"/>
    <w:rsid w:val="00046825"/>
    <w:rsid w:val="00046EBE"/>
    <w:rsid w:val="00047193"/>
    <w:rsid w:val="00047430"/>
    <w:rsid w:val="0005216E"/>
    <w:rsid w:val="00052DB5"/>
    <w:rsid w:val="00053ED7"/>
    <w:rsid w:val="000549F2"/>
    <w:rsid w:val="0005652D"/>
    <w:rsid w:val="00057230"/>
    <w:rsid w:val="00062F7C"/>
    <w:rsid w:val="00063AA5"/>
    <w:rsid w:val="0006486E"/>
    <w:rsid w:val="0006514F"/>
    <w:rsid w:val="000708CE"/>
    <w:rsid w:val="00070FDA"/>
    <w:rsid w:val="000741F9"/>
    <w:rsid w:val="00080EE9"/>
    <w:rsid w:val="00081839"/>
    <w:rsid w:val="00082197"/>
    <w:rsid w:val="0008241E"/>
    <w:rsid w:val="00084111"/>
    <w:rsid w:val="00084DF2"/>
    <w:rsid w:val="0008603C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2FE"/>
    <w:rsid w:val="000B33D6"/>
    <w:rsid w:val="000B413F"/>
    <w:rsid w:val="000B476E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A48"/>
    <w:rsid w:val="000E6FB1"/>
    <w:rsid w:val="000E7191"/>
    <w:rsid w:val="000E79B0"/>
    <w:rsid w:val="000F0E8D"/>
    <w:rsid w:val="000F2008"/>
    <w:rsid w:val="000F2AE3"/>
    <w:rsid w:val="000F620F"/>
    <w:rsid w:val="000F7C46"/>
    <w:rsid w:val="000F7F11"/>
    <w:rsid w:val="001002DA"/>
    <w:rsid w:val="00102C61"/>
    <w:rsid w:val="00102E72"/>
    <w:rsid w:val="00102F78"/>
    <w:rsid w:val="0010328C"/>
    <w:rsid w:val="00103989"/>
    <w:rsid w:val="00105E85"/>
    <w:rsid w:val="00111524"/>
    <w:rsid w:val="00111526"/>
    <w:rsid w:val="00112579"/>
    <w:rsid w:val="00113875"/>
    <w:rsid w:val="00113A41"/>
    <w:rsid w:val="001142C0"/>
    <w:rsid w:val="00115A3E"/>
    <w:rsid w:val="001163A3"/>
    <w:rsid w:val="001209CA"/>
    <w:rsid w:val="00122CD6"/>
    <w:rsid w:val="0012412D"/>
    <w:rsid w:val="00126835"/>
    <w:rsid w:val="00126CFA"/>
    <w:rsid w:val="00127FA0"/>
    <w:rsid w:val="00130A02"/>
    <w:rsid w:val="00131A6D"/>
    <w:rsid w:val="0013283A"/>
    <w:rsid w:val="0013283C"/>
    <w:rsid w:val="00134853"/>
    <w:rsid w:val="00134BD2"/>
    <w:rsid w:val="001356FE"/>
    <w:rsid w:val="00135B54"/>
    <w:rsid w:val="001402B5"/>
    <w:rsid w:val="001413E8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6D96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57449"/>
    <w:rsid w:val="00161F09"/>
    <w:rsid w:val="00163C32"/>
    <w:rsid w:val="00163FD9"/>
    <w:rsid w:val="001663C1"/>
    <w:rsid w:val="00166D5C"/>
    <w:rsid w:val="001731B2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752F"/>
    <w:rsid w:val="001B7AAC"/>
    <w:rsid w:val="001C0223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34C"/>
    <w:rsid w:val="001E3CF4"/>
    <w:rsid w:val="001E6C0A"/>
    <w:rsid w:val="001F078A"/>
    <w:rsid w:val="001F3EF9"/>
    <w:rsid w:val="001F5A27"/>
    <w:rsid w:val="001F5A7E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58B"/>
    <w:rsid w:val="00206AE4"/>
    <w:rsid w:val="0020742E"/>
    <w:rsid w:val="00207434"/>
    <w:rsid w:val="0021391B"/>
    <w:rsid w:val="002174DA"/>
    <w:rsid w:val="00220509"/>
    <w:rsid w:val="00220DA4"/>
    <w:rsid w:val="00221481"/>
    <w:rsid w:val="002237F6"/>
    <w:rsid w:val="00223922"/>
    <w:rsid w:val="00223AF8"/>
    <w:rsid w:val="00224273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59"/>
    <w:rsid w:val="00270C75"/>
    <w:rsid w:val="00271153"/>
    <w:rsid w:val="002722F7"/>
    <w:rsid w:val="002757FA"/>
    <w:rsid w:val="00276A2A"/>
    <w:rsid w:val="00276FC7"/>
    <w:rsid w:val="0027799E"/>
    <w:rsid w:val="00281000"/>
    <w:rsid w:val="00281A20"/>
    <w:rsid w:val="0028201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04B9"/>
    <w:rsid w:val="002A2E2A"/>
    <w:rsid w:val="002A4539"/>
    <w:rsid w:val="002A4F5D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856"/>
    <w:rsid w:val="002C0911"/>
    <w:rsid w:val="002C3D39"/>
    <w:rsid w:val="002C409C"/>
    <w:rsid w:val="002C41F8"/>
    <w:rsid w:val="002C61DF"/>
    <w:rsid w:val="002C7BBC"/>
    <w:rsid w:val="002D4470"/>
    <w:rsid w:val="002D5979"/>
    <w:rsid w:val="002D642D"/>
    <w:rsid w:val="002D6960"/>
    <w:rsid w:val="002D7D66"/>
    <w:rsid w:val="002E207D"/>
    <w:rsid w:val="002E416F"/>
    <w:rsid w:val="002E4FAE"/>
    <w:rsid w:val="002F0124"/>
    <w:rsid w:val="002F0795"/>
    <w:rsid w:val="002F2D9C"/>
    <w:rsid w:val="002F352D"/>
    <w:rsid w:val="002F36C6"/>
    <w:rsid w:val="002F5C0E"/>
    <w:rsid w:val="0030040A"/>
    <w:rsid w:val="00301946"/>
    <w:rsid w:val="00302A58"/>
    <w:rsid w:val="00303560"/>
    <w:rsid w:val="00304FC6"/>
    <w:rsid w:val="003053D1"/>
    <w:rsid w:val="00305924"/>
    <w:rsid w:val="00307D89"/>
    <w:rsid w:val="0031048C"/>
    <w:rsid w:val="00310B30"/>
    <w:rsid w:val="00310DFC"/>
    <w:rsid w:val="00312723"/>
    <w:rsid w:val="00312C12"/>
    <w:rsid w:val="00313403"/>
    <w:rsid w:val="00313DD1"/>
    <w:rsid w:val="003150AF"/>
    <w:rsid w:val="00317EBC"/>
    <w:rsid w:val="003204C4"/>
    <w:rsid w:val="00321054"/>
    <w:rsid w:val="00321FF8"/>
    <w:rsid w:val="00322136"/>
    <w:rsid w:val="0032236D"/>
    <w:rsid w:val="00322EB5"/>
    <w:rsid w:val="00324656"/>
    <w:rsid w:val="00325C9D"/>
    <w:rsid w:val="003263A9"/>
    <w:rsid w:val="00326A43"/>
    <w:rsid w:val="00327468"/>
    <w:rsid w:val="00327EDC"/>
    <w:rsid w:val="00333E5C"/>
    <w:rsid w:val="00333E7A"/>
    <w:rsid w:val="003358F3"/>
    <w:rsid w:val="00336101"/>
    <w:rsid w:val="00336F69"/>
    <w:rsid w:val="00345C22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41A4"/>
    <w:rsid w:val="00375777"/>
    <w:rsid w:val="00375817"/>
    <w:rsid w:val="00377F60"/>
    <w:rsid w:val="00382DDB"/>
    <w:rsid w:val="00383855"/>
    <w:rsid w:val="00384708"/>
    <w:rsid w:val="00385255"/>
    <w:rsid w:val="0038630B"/>
    <w:rsid w:val="0038748A"/>
    <w:rsid w:val="00387771"/>
    <w:rsid w:val="003923AA"/>
    <w:rsid w:val="00394846"/>
    <w:rsid w:val="0039598F"/>
    <w:rsid w:val="00397699"/>
    <w:rsid w:val="003978B4"/>
    <w:rsid w:val="003A188D"/>
    <w:rsid w:val="003A2397"/>
    <w:rsid w:val="003A3666"/>
    <w:rsid w:val="003A5319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7F28"/>
    <w:rsid w:val="003D132E"/>
    <w:rsid w:val="003D141C"/>
    <w:rsid w:val="003D1B28"/>
    <w:rsid w:val="003D1E3B"/>
    <w:rsid w:val="003D2AE5"/>
    <w:rsid w:val="003D3F7B"/>
    <w:rsid w:val="003D6213"/>
    <w:rsid w:val="003D6CB9"/>
    <w:rsid w:val="003E0BAF"/>
    <w:rsid w:val="003E0C22"/>
    <w:rsid w:val="003E17BD"/>
    <w:rsid w:val="003E24CB"/>
    <w:rsid w:val="003E493D"/>
    <w:rsid w:val="003E5A50"/>
    <w:rsid w:val="003E76B5"/>
    <w:rsid w:val="003F2856"/>
    <w:rsid w:val="003F2DB7"/>
    <w:rsid w:val="003F383B"/>
    <w:rsid w:val="003F3CAD"/>
    <w:rsid w:val="003F3D25"/>
    <w:rsid w:val="003F3E54"/>
    <w:rsid w:val="003F508F"/>
    <w:rsid w:val="003F6D3A"/>
    <w:rsid w:val="00400DF7"/>
    <w:rsid w:val="00402AC2"/>
    <w:rsid w:val="00403F42"/>
    <w:rsid w:val="0040522B"/>
    <w:rsid w:val="00410A11"/>
    <w:rsid w:val="00413305"/>
    <w:rsid w:val="00413C83"/>
    <w:rsid w:val="00416364"/>
    <w:rsid w:val="00416837"/>
    <w:rsid w:val="004176F8"/>
    <w:rsid w:val="0042197F"/>
    <w:rsid w:val="004219DC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794"/>
    <w:rsid w:val="00437E16"/>
    <w:rsid w:val="0044061C"/>
    <w:rsid w:val="00441CA4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C74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5879"/>
    <w:rsid w:val="004774AC"/>
    <w:rsid w:val="00477DC7"/>
    <w:rsid w:val="00482159"/>
    <w:rsid w:val="00482BC8"/>
    <w:rsid w:val="004843DA"/>
    <w:rsid w:val="00484A54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1030"/>
    <w:rsid w:val="004A1092"/>
    <w:rsid w:val="004A24E7"/>
    <w:rsid w:val="004A4188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5E3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2A85"/>
    <w:rsid w:val="004F34F7"/>
    <w:rsid w:val="004F397E"/>
    <w:rsid w:val="004F5F2F"/>
    <w:rsid w:val="004F5FC8"/>
    <w:rsid w:val="004F646B"/>
    <w:rsid w:val="004F6ABC"/>
    <w:rsid w:val="004F7C61"/>
    <w:rsid w:val="00500498"/>
    <w:rsid w:val="00501F7D"/>
    <w:rsid w:val="00502FC3"/>
    <w:rsid w:val="00506412"/>
    <w:rsid w:val="00510C12"/>
    <w:rsid w:val="00511815"/>
    <w:rsid w:val="005138EE"/>
    <w:rsid w:val="00514416"/>
    <w:rsid w:val="00514A3A"/>
    <w:rsid w:val="0051535E"/>
    <w:rsid w:val="005168F6"/>
    <w:rsid w:val="00520C64"/>
    <w:rsid w:val="005214A9"/>
    <w:rsid w:val="00521F24"/>
    <w:rsid w:val="00523A00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5BD2"/>
    <w:rsid w:val="00546655"/>
    <w:rsid w:val="005472D4"/>
    <w:rsid w:val="00547430"/>
    <w:rsid w:val="00550555"/>
    <w:rsid w:val="00552F10"/>
    <w:rsid w:val="005534B7"/>
    <w:rsid w:val="00554F11"/>
    <w:rsid w:val="00555363"/>
    <w:rsid w:val="00561994"/>
    <w:rsid w:val="00561CF5"/>
    <w:rsid w:val="00564817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4E90"/>
    <w:rsid w:val="005755D5"/>
    <w:rsid w:val="00575715"/>
    <w:rsid w:val="0057603E"/>
    <w:rsid w:val="005833D6"/>
    <w:rsid w:val="00584942"/>
    <w:rsid w:val="00584BA0"/>
    <w:rsid w:val="005901E2"/>
    <w:rsid w:val="00590EA1"/>
    <w:rsid w:val="005915A6"/>
    <w:rsid w:val="00596F86"/>
    <w:rsid w:val="005978CC"/>
    <w:rsid w:val="005A2030"/>
    <w:rsid w:val="005A303C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19F4"/>
    <w:rsid w:val="005E5EEF"/>
    <w:rsid w:val="005E5F85"/>
    <w:rsid w:val="005F0482"/>
    <w:rsid w:val="005F11B7"/>
    <w:rsid w:val="005F18D0"/>
    <w:rsid w:val="005F1E91"/>
    <w:rsid w:val="005F2C5C"/>
    <w:rsid w:val="005F3F35"/>
    <w:rsid w:val="005F4EA0"/>
    <w:rsid w:val="005F5019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5A0"/>
    <w:rsid w:val="00615053"/>
    <w:rsid w:val="0061573A"/>
    <w:rsid w:val="006158B7"/>
    <w:rsid w:val="0061598D"/>
    <w:rsid w:val="00615A09"/>
    <w:rsid w:val="00615BF5"/>
    <w:rsid w:val="00615C24"/>
    <w:rsid w:val="00615DE2"/>
    <w:rsid w:val="00617370"/>
    <w:rsid w:val="00620448"/>
    <w:rsid w:val="00620D4D"/>
    <w:rsid w:val="00621BF3"/>
    <w:rsid w:val="006235B1"/>
    <w:rsid w:val="00625EC0"/>
    <w:rsid w:val="00627EA4"/>
    <w:rsid w:val="0063078D"/>
    <w:rsid w:val="00633D2F"/>
    <w:rsid w:val="0063483B"/>
    <w:rsid w:val="00634980"/>
    <w:rsid w:val="00636C00"/>
    <w:rsid w:val="00643EBA"/>
    <w:rsid w:val="00644329"/>
    <w:rsid w:val="006544C9"/>
    <w:rsid w:val="0065644F"/>
    <w:rsid w:val="00662F1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AB"/>
    <w:rsid w:val="006912DE"/>
    <w:rsid w:val="00691431"/>
    <w:rsid w:val="00691E0F"/>
    <w:rsid w:val="00692173"/>
    <w:rsid w:val="00692B10"/>
    <w:rsid w:val="006930C3"/>
    <w:rsid w:val="006940D9"/>
    <w:rsid w:val="0069476D"/>
    <w:rsid w:val="006963E7"/>
    <w:rsid w:val="00696978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A56"/>
    <w:rsid w:val="006B32A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D710B"/>
    <w:rsid w:val="006E00B9"/>
    <w:rsid w:val="006E147D"/>
    <w:rsid w:val="006E298C"/>
    <w:rsid w:val="006E42D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AA"/>
    <w:rsid w:val="007032EF"/>
    <w:rsid w:val="007052AF"/>
    <w:rsid w:val="00706E45"/>
    <w:rsid w:val="00712B9D"/>
    <w:rsid w:val="00714053"/>
    <w:rsid w:val="00714513"/>
    <w:rsid w:val="007203E1"/>
    <w:rsid w:val="00721626"/>
    <w:rsid w:val="007217B2"/>
    <w:rsid w:val="007218A9"/>
    <w:rsid w:val="00722046"/>
    <w:rsid w:val="007221AB"/>
    <w:rsid w:val="00723C7F"/>
    <w:rsid w:val="00724122"/>
    <w:rsid w:val="007247A1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13B"/>
    <w:rsid w:val="00751894"/>
    <w:rsid w:val="0075194B"/>
    <w:rsid w:val="00751E51"/>
    <w:rsid w:val="007534A8"/>
    <w:rsid w:val="007539CA"/>
    <w:rsid w:val="00755229"/>
    <w:rsid w:val="0075571C"/>
    <w:rsid w:val="00755CB5"/>
    <w:rsid w:val="00760562"/>
    <w:rsid w:val="007611F4"/>
    <w:rsid w:val="00763044"/>
    <w:rsid w:val="007631C7"/>
    <w:rsid w:val="007645FC"/>
    <w:rsid w:val="007652FB"/>
    <w:rsid w:val="00766A10"/>
    <w:rsid w:val="00770D9C"/>
    <w:rsid w:val="00771232"/>
    <w:rsid w:val="00771E88"/>
    <w:rsid w:val="007731AD"/>
    <w:rsid w:val="007741B1"/>
    <w:rsid w:val="007757F6"/>
    <w:rsid w:val="00775EDD"/>
    <w:rsid w:val="00776763"/>
    <w:rsid w:val="00776F82"/>
    <w:rsid w:val="007816DE"/>
    <w:rsid w:val="00782E08"/>
    <w:rsid w:val="00783B4E"/>
    <w:rsid w:val="00784104"/>
    <w:rsid w:val="00784147"/>
    <w:rsid w:val="00784A2F"/>
    <w:rsid w:val="00790428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1250"/>
    <w:rsid w:val="007C2A98"/>
    <w:rsid w:val="007C3483"/>
    <w:rsid w:val="007C3B7B"/>
    <w:rsid w:val="007C5185"/>
    <w:rsid w:val="007C66FB"/>
    <w:rsid w:val="007C6B51"/>
    <w:rsid w:val="007C7122"/>
    <w:rsid w:val="007C7D78"/>
    <w:rsid w:val="007D0940"/>
    <w:rsid w:val="007D1905"/>
    <w:rsid w:val="007D3991"/>
    <w:rsid w:val="007D4130"/>
    <w:rsid w:val="007D6D24"/>
    <w:rsid w:val="007E5164"/>
    <w:rsid w:val="007F22A1"/>
    <w:rsid w:val="007F2E0A"/>
    <w:rsid w:val="007F53B8"/>
    <w:rsid w:val="007F53F1"/>
    <w:rsid w:val="007F577F"/>
    <w:rsid w:val="007F57E1"/>
    <w:rsid w:val="007F5824"/>
    <w:rsid w:val="00800FFA"/>
    <w:rsid w:val="00802D60"/>
    <w:rsid w:val="00804805"/>
    <w:rsid w:val="00805A81"/>
    <w:rsid w:val="0080669F"/>
    <w:rsid w:val="00806FD6"/>
    <w:rsid w:val="0081039D"/>
    <w:rsid w:val="00812D81"/>
    <w:rsid w:val="008131BD"/>
    <w:rsid w:val="00814BFD"/>
    <w:rsid w:val="00815A95"/>
    <w:rsid w:val="00815C51"/>
    <w:rsid w:val="00815EE0"/>
    <w:rsid w:val="0082001F"/>
    <w:rsid w:val="008208AA"/>
    <w:rsid w:val="008208F5"/>
    <w:rsid w:val="00820C64"/>
    <w:rsid w:val="00821399"/>
    <w:rsid w:val="008239FA"/>
    <w:rsid w:val="00824406"/>
    <w:rsid w:val="0082516F"/>
    <w:rsid w:val="008306E7"/>
    <w:rsid w:val="00831653"/>
    <w:rsid w:val="00831EBC"/>
    <w:rsid w:val="00833FC6"/>
    <w:rsid w:val="008341AA"/>
    <w:rsid w:val="00834F95"/>
    <w:rsid w:val="00835433"/>
    <w:rsid w:val="00835796"/>
    <w:rsid w:val="008360DC"/>
    <w:rsid w:val="008360F2"/>
    <w:rsid w:val="0083746F"/>
    <w:rsid w:val="0084315D"/>
    <w:rsid w:val="00843318"/>
    <w:rsid w:val="00852D07"/>
    <w:rsid w:val="00854750"/>
    <w:rsid w:val="008556B5"/>
    <w:rsid w:val="00855995"/>
    <w:rsid w:val="00861DC8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B39"/>
    <w:rsid w:val="008A5255"/>
    <w:rsid w:val="008B11C0"/>
    <w:rsid w:val="008B1785"/>
    <w:rsid w:val="008B3F9E"/>
    <w:rsid w:val="008B5535"/>
    <w:rsid w:val="008B59EA"/>
    <w:rsid w:val="008B6A40"/>
    <w:rsid w:val="008B6A8D"/>
    <w:rsid w:val="008B7A0D"/>
    <w:rsid w:val="008B7D6B"/>
    <w:rsid w:val="008C069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2C5F"/>
    <w:rsid w:val="009018D6"/>
    <w:rsid w:val="00903584"/>
    <w:rsid w:val="009041E3"/>
    <w:rsid w:val="00911E5C"/>
    <w:rsid w:val="00912787"/>
    <w:rsid w:val="00912C8F"/>
    <w:rsid w:val="009132F0"/>
    <w:rsid w:val="00914294"/>
    <w:rsid w:val="00914FD7"/>
    <w:rsid w:val="00916821"/>
    <w:rsid w:val="00916F0F"/>
    <w:rsid w:val="0091720D"/>
    <w:rsid w:val="0091770A"/>
    <w:rsid w:val="00922275"/>
    <w:rsid w:val="0092247B"/>
    <w:rsid w:val="00922622"/>
    <w:rsid w:val="009228BB"/>
    <w:rsid w:val="009234C8"/>
    <w:rsid w:val="00925D1D"/>
    <w:rsid w:val="00927712"/>
    <w:rsid w:val="009341FF"/>
    <w:rsid w:val="00936D5C"/>
    <w:rsid w:val="00936F8D"/>
    <w:rsid w:val="00940A51"/>
    <w:rsid w:val="00941FF3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289B"/>
    <w:rsid w:val="0096413A"/>
    <w:rsid w:val="00964B4B"/>
    <w:rsid w:val="00965592"/>
    <w:rsid w:val="009663BC"/>
    <w:rsid w:val="00966618"/>
    <w:rsid w:val="009711F3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B5C08"/>
    <w:rsid w:val="009C08E7"/>
    <w:rsid w:val="009C0CCC"/>
    <w:rsid w:val="009C63FD"/>
    <w:rsid w:val="009C6C75"/>
    <w:rsid w:val="009C7576"/>
    <w:rsid w:val="009D25DD"/>
    <w:rsid w:val="009D39D0"/>
    <w:rsid w:val="009D3A68"/>
    <w:rsid w:val="009D3ED5"/>
    <w:rsid w:val="009D5D60"/>
    <w:rsid w:val="009D5E96"/>
    <w:rsid w:val="009D5FE4"/>
    <w:rsid w:val="009D7FED"/>
    <w:rsid w:val="009E08E3"/>
    <w:rsid w:val="009E6DDA"/>
    <w:rsid w:val="009F0CB1"/>
    <w:rsid w:val="009F10C3"/>
    <w:rsid w:val="009F28DE"/>
    <w:rsid w:val="009F39F1"/>
    <w:rsid w:val="009F4D35"/>
    <w:rsid w:val="009F54FC"/>
    <w:rsid w:val="009F6B26"/>
    <w:rsid w:val="00A0492F"/>
    <w:rsid w:val="00A05268"/>
    <w:rsid w:val="00A0743B"/>
    <w:rsid w:val="00A07B06"/>
    <w:rsid w:val="00A12108"/>
    <w:rsid w:val="00A122FF"/>
    <w:rsid w:val="00A1707E"/>
    <w:rsid w:val="00A17459"/>
    <w:rsid w:val="00A22732"/>
    <w:rsid w:val="00A249A3"/>
    <w:rsid w:val="00A26643"/>
    <w:rsid w:val="00A27A43"/>
    <w:rsid w:val="00A31726"/>
    <w:rsid w:val="00A32918"/>
    <w:rsid w:val="00A34387"/>
    <w:rsid w:val="00A3447F"/>
    <w:rsid w:val="00A352B5"/>
    <w:rsid w:val="00A3555F"/>
    <w:rsid w:val="00A36DA6"/>
    <w:rsid w:val="00A42592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4A80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68BF"/>
    <w:rsid w:val="00A77C55"/>
    <w:rsid w:val="00A81695"/>
    <w:rsid w:val="00A8243B"/>
    <w:rsid w:val="00A85F90"/>
    <w:rsid w:val="00A85FCE"/>
    <w:rsid w:val="00A87B59"/>
    <w:rsid w:val="00A9561C"/>
    <w:rsid w:val="00A95D2D"/>
    <w:rsid w:val="00AA3E41"/>
    <w:rsid w:val="00AA5021"/>
    <w:rsid w:val="00AB05FA"/>
    <w:rsid w:val="00AB0C55"/>
    <w:rsid w:val="00AB1013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3D3"/>
    <w:rsid w:val="00AE2C3D"/>
    <w:rsid w:val="00AE335D"/>
    <w:rsid w:val="00AE4F77"/>
    <w:rsid w:val="00AE56CB"/>
    <w:rsid w:val="00AE5F9F"/>
    <w:rsid w:val="00AE6AB5"/>
    <w:rsid w:val="00AE6F4D"/>
    <w:rsid w:val="00AF0D13"/>
    <w:rsid w:val="00AF1519"/>
    <w:rsid w:val="00AF23AB"/>
    <w:rsid w:val="00AF272F"/>
    <w:rsid w:val="00AF29F6"/>
    <w:rsid w:val="00AF3E3B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2C10"/>
    <w:rsid w:val="00B149A7"/>
    <w:rsid w:val="00B17CCD"/>
    <w:rsid w:val="00B20A54"/>
    <w:rsid w:val="00B21AA3"/>
    <w:rsid w:val="00B221B2"/>
    <w:rsid w:val="00B232CB"/>
    <w:rsid w:val="00B24DFA"/>
    <w:rsid w:val="00B259EC"/>
    <w:rsid w:val="00B2696A"/>
    <w:rsid w:val="00B270AC"/>
    <w:rsid w:val="00B272AB"/>
    <w:rsid w:val="00B3034B"/>
    <w:rsid w:val="00B30B7A"/>
    <w:rsid w:val="00B331F5"/>
    <w:rsid w:val="00B33422"/>
    <w:rsid w:val="00B341B9"/>
    <w:rsid w:val="00B36B8D"/>
    <w:rsid w:val="00B37341"/>
    <w:rsid w:val="00B3788B"/>
    <w:rsid w:val="00B37B1E"/>
    <w:rsid w:val="00B40316"/>
    <w:rsid w:val="00B440DF"/>
    <w:rsid w:val="00B44177"/>
    <w:rsid w:val="00B44276"/>
    <w:rsid w:val="00B4645F"/>
    <w:rsid w:val="00B5048D"/>
    <w:rsid w:val="00B50BC7"/>
    <w:rsid w:val="00B51EEA"/>
    <w:rsid w:val="00B53DBB"/>
    <w:rsid w:val="00B545F4"/>
    <w:rsid w:val="00B60043"/>
    <w:rsid w:val="00B60066"/>
    <w:rsid w:val="00B6221F"/>
    <w:rsid w:val="00B626C7"/>
    <w:rsid w:val="00B627D7"/>
    <w:rsid w:val="00B641C4"/>
    <w:rsid w:val="00B6495A"/>
    <w:rsid w:val="00B64CF3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3A11"/>
    <w:rsid w:val="00B84683"/>
    <w:rsid w:val="00B84A9F"/>
    <w:rsid w:val="00B91AE8"/>
    <w:rsid w:val="00B91B38"/>
    <w:rsid w:val="00B931CF"/>
    <w:rsid w:val="00B94484"/>
    <w:rsid w:val="00B977AC"/>
    <w:rsid w:val="00BA00AF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3DF4"/>
    <w:rsid w:val="00BB4E59"/>
    <w:rsid w:val="00BB4FC0"/>
    <w:rsid w:val="00BB7ACB"/>
    <w:rsid w:val="00BB7BE5"/>
    <w:rsid w:val="00BC02F7"/>
    <w:rsid w:val="00BC0FFF"/>
    <w:rsid w:val="00BC1204"/>
    <w:rsid w:val="00BC478E"/>
    <w:rsid w:val="00BC7C74"/>
    <w:rsid w:val="00BD0E36"/>
    <w:rsid w:val="00BD0E48"/>
    <w:rsid w:val="00BD37AF"/>
    <w:rsid w:val="00BD3FF4"/>
    <w:rsid w:val="00BD41DC"/>
    <w:rsid w:val="00BD44E7"/>
    <w:rsid w:val="00BD57CD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060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106E4"/>
    <w:rsid w:val="00C128DF"/>
    <w:rsid w:val="00C13415"/>
    <w:rsid w:val="00C15AAA"/>
    <w:rsid w:val="00C16891"/>
    <w:rsid w:val="00C17CF8"/>
    <w:rsid w:val="00C210AC"/>
    <w:rsid w:val="00C22380"/>
    <w:rsid w:val="00C25F13"/>
    <w:rsid w:val="00C26C36"/>
    <w:rsid w:val="00C3149A"/>
    <w:rsid w:val="00C31572"/>
    <w:rsid w:val="00C35D5F"/>
    <w:rsid w:val="00C35E3C"/>
    <w:rsid w:val="00C40BFA"/>
    <w:rsid w:val="00C410E1"/>
    <w:rsid w:val="00C45B59"/>
    <w:rsid w:val="00C460A7"/>
    <w:rsid w:val="00C46CAC"/>
    <w:rsid w:val="00C46FF0"/>
    <w:rsid w:val="00C47314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33A7"/>
    <w:rsid w:val="00C653D2"/>
    <w:rsid w:val="00C70662"/>
    <w:rsid w:val="00C711FB"/>
    <w:rsid w:val="00C716E9"/>
    <w:rsid w:val="00C71A1D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8B4"/>
    <w:rsid w:val="00C84AA9"/>
    <w:rsid w:val="00C85B26"/>
    <w:rsid w:val="00C93C32"/>
    <w:rsid w:val="00C93D58"/>
    <w:rsid w:val="00C943F4"/>
    <w:rsid w:val="00C947C9"/>
    <w:rsid w:val="00C95132"/>
    <w:rsid w:val="00C95287"/>
    <w:rsid w:val="00C97A3C"/>
    <w:rsid w:val="00C97B8A"/>
    <w:rsid w:val="00CA0C66"/>
    <w:rsid w:val="00CA1768"/>
    <w:rsid w:val="00CA3032"/>
    <w:rsid w:val="00CA326A"/>
    <w:rsid w:val="00CA582F"/>
    <w:rsid w:val="00CA5A67"/>
    <w:rsid w:val="00CB0115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130"/>
    <w:rsid w:val="00CD46EE"/>
    <w:rsid w:val="00CD487F"/>
    <w:rsid w:val="00CD4F21"/>
    <w:rsid w:val="00CD592B"/>
    <w:rsid w:val="00CD65EF"/>
    <w:rsid w:val="00CD67C0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5FC5"/>
    <w:rsid w:val="00D16198"/>
    <w:rsid w:val="00D16B15"/>
    <w:rsid w:val="00D16E52"/>
    <w:rsid w:val="00D209ED"/>
    <w:rsid w:val="00D233A0"/>
    <w:rsid w:val="00D23972"/>
    <w:rsid w:val="00D25066"/>
    <w:rsid w:val="00D254F6"/>
    <w:rsid w:val="00D30365"/>
    <w:rsid w:val="00D30FAB"/>
    <w:rsid w:val="00D31503"/>
    <w:rsid w:val="00D31FFE"/>
    <w:rsid w:val="00D32DE9"/>
    <w:rsid w:val="00D3525B"/>
    <w:rsid w:val="00D361A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26A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06FD"/>
    <w:rsid w:val="00D8130E"/>
    <w:rsid w:val="00D83357"/>
    <w:rsid w:val="00D8343D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675"/>
    <w:rsid w:val="00DA184F"/>
    <w:rsid w:val="00DA2974"/>
    <w:rsid w:val="00DA3F3B"/>
    <w:rsid w:val="00DA433C"/>
    <w:rsid w:val="00DA572B"/>
    <w:rsid w:val="00DA7204"/>
    <w:rsid w:val="00DA76AA"/>
    <w:rsid w:val="00DB066E"/>
    <w:rsid w:val="00DB11D9"/>
    <w:rsid w:val="00DB2E89"/>
    <w:rsid w:val="00DB2F10"/>
    <w:rsid w:val="00DB50D3"/>
    <w:rsid w:val="00DB55B1"/>
    <w:rsid w:val="00DB5952"/>
    <w:rsid w:val="00DB69A4"/>
    <w:rsid w:val="00DC1316"/>
    <w:rsid w:val="00DC2D54"/>
    <w:rsid w:val="00DC30C7"/>
    <w:rsid w:val="00DC50C5"/>
    <w:rsid w:val="00DC7B7D"/>
    <w:rsid w:val="00DD0092"/>
    <w:rsid w:val="00DD1DE8"/>
    <w:rsid w:val="00DD255C"/>
    <w:rsid w:val="00DD2583"/>
    <w:rsid w:val="00DD29F5"/>
    <w:rsid w:val="00DD35ED"/>
    <w:rsid w:val="00DD5C7A"/>
    <w:rsid w:val="00DD7B2E"/>
    <w:rsid w:val="00DD7F89"/>
    <w:rsid w:val="00DE0F61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DEA"/>
    <w:rsid w:val="00E06572"/>
    <w:rsid w:val="00E07216"/>
    <w:rsid w:val="00E07860"/>
    <w:rsid w:val="00E104DB"/>
    <w:rsid w:val="00E10CE2"/>
    <w:rsid w:val="00E11D08"/>
    <w:rsid w:val="00E131D9"/>
    <w:rsid w:val="00E137EF"/>
    <w:rsid w:val="00E13D34"/>
    <w:rsid w:val="00E13EAE"/>
    <w:rsid w:val="00E155CE"/>
    <w:rsid w:val="00E21968"/>
    <w:rsid w:val="00E21D84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3FB7"/>
    <w:rsid w:val="00E54205"/>
    <w:rsid w:val="00E54C78"/>
    <w:rsid w:val="00E55FDB"/>
    <w:rsid w:val="00E60E87"/>
    <w:rsid w:val="00E610EA"/>
    <w:rsid w:val="00E62BDB"/>
    <w:rsid w:val="00E7084A"/>
    <w:rsid w:val="00E7097B"/>
    <w:rsid w:val="00E7112A"/>
    <w:rsid w:val="00E73BCC"/>
    <w:rsid w:val="00E73E08"/>
    <w:rsid w:val="00E77064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2D58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1BF4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3374"/>
    <w:rsid w:val="00EF640B"/>
    <w:rsid w:val="00EF6F1F"/>
    <w:rsid w:val="00F004DD"/>
    <w:rsid w:val="00F02A85"/>
    <w:rsid w:val="00F04C7E"/>
    <w:rsid w:val="00F04D21"/>
    <w:rsid w:val="00F04E90"/>
    <w:rsid w:val="00F04FC8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732"/>
    <w:rsid w:val="00F2021D"/>
    <w:rsid w:val="00F25B21"/>
    <w:rsid w:val="00F342AC"/>
    <w:rsid w:val="00F344CE"/>
    <w:rsid w:val="00F348A1"/>
    <w:rsid w:val="00F34B99"/>
    <w:rsid w:val="00F35EB3"/>
    <w:rsid w:val="00F40796"/>
    <w:rsid w:val="00F40D83"/>
    <w:rsid w:val="00F4103F"/>
    <w:rsid w:val="00F418F5"/>
    <w:rsid w:val="00F44635"/>
    <w:rsid w:val="00F45292"/>
    <w:rsid w:val="00F478C6"/>
    <w:rsid w:val="00F503B8"/>
    <w:rsid w:val="00F528C7"/>
    <w:rsid w:val="00F542AE"/>
    <w:rsid w:val="00F549E9"/>
    <w:rsid w:val="00F56C0B"/>
    <w:rsid w:val="00F57CA1"/>
    <w:rsid w:val="00F57CE8"/>
    <w:rsid w:val="00F6148F"/>
    <w:rsid w:val="00F61934"/>
    <w:rsid w:val="00F61C2D"/>
    <w:rsid w:val="00F64CDC"/>
    <w:rsid w:val="00F677FD"/>
    <w:rsid w:val="00F704E6"/>
    <w:rsid w:val="00F705CD"/>
    <w:rsid w:val="00F7434C"/>
    <w:rsid w:val="00F74B29"/>
    <w:rsid w:val="00F75AF0"/>
    <w:rsid w:val="00F767F6"/>
    <w:rsid w:val="00F774C4"/>
    <w:rsid w:val="00F82D17"/>
    <w:rsid w:val="00F83340"/>
    <w:rsid w:val="00F8361F"/>
    <w:rsid w:val="00F909FA"/>
    <w:rsid w:val="00F90F8A"/>
    <w:rsid w:val="00F918BC"/>
    <w:rsid w:val="00F9430D"/>
    <w:rsid w:val="00F95E2E"/>
    <w:rsid w:val="00F965F1"/>
    <w:rsid w:val="00F96860"/>
    <w:rsid w:val="00F97E6E"/>
    <w:rsid w:val="00FA107F"/>
    <w:rsid w:val="00FA2074"/>
    <w:rsid w:val="00FA376D"/>
    <w:rsid w:val="00FA4A24"/>
    <w:rsid w:val="00FA64AF"/>
    <w:rsid w:val="00FA6ED7"/>
    <w:rsid w:val="00FB074B"/>
    <w:rsid w:val="00FB096C"/>
    <w:rsid w:val="00FB0F9A"/>
    <w:rsid w:val="00FB15E6"/>
    <w:rsid w:val="00FB16B8"/>
    <w:rsid w:val="00FB1E11"/>
    <w:rsid w:val="00FB5578"/>
    <w:rsid w:val="00FB680D"/>
    <w:rsid w:val="00FC028C"/>
    <w:rsid w:val="00FC055C"/>
    <w:rsid w:val="00FC0C24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8A1"/>
    <w:rsid w:val="00FE1EA7"/>
    <w:rsid w:val="00FE227E"/>
    <w:rsid w:val="00FE2677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3F2F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9442C"/>
  <w15:chartTrackingRefBased/>
  <w15:docId w15:val="{DA0180F2-C9D5-441C-BEF6-0D173A1F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88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322EB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96F30-AF1C-4749-A33B-2DF24F31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1616</Words>
  <Characters>9698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Grzegorz Lal</cp:lastModifiedBy>
  <cp:revision>6</cp:revision>
  <cp:lastPrinted>2022-06-27T10:12:00Z</cp:lastPrinted>
  <dcterms:created xsi:type="dcterms:W3CDTF">2024-10-14T10:02:00Z</dcterms:created>
  <dcterms:modified xsi:type="dcterms:W3CDTF">2024-10-18T06:48:00Z</dcterms:modified>
</cp:coreProperties>
</file>